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753E" w:rsidRPr="008200A9" w:rsidRDefault="0007753E" w:rsidP="0007753E">
      <w:pPr>
        <w:jc w:val="center"/>
      </w:pPr>
      <w:r w:rsidRPr="008200A9">
        <w:t xml:space="preserve">ГОСУДАРСТВЕННОЕ БЮДЖЕТНОЕ ПРОФЕССИОНАЛЬНОЕ </w:t>
      </w:r>
    </w:p>
    <w:p w:rsidR="0007753E" w:rsidRPr="008200A9" w:rsidRDefault="0007753E" w:rsidP="0007753E">
      <w:pPr>
        <w:jc w:val="center"/>
      </w:pPr>
      <w:r w:rsidRPr="008200A9">
        <w:t>ОБРАЗОВАТЕЛЬНОЕ УЧРЕЖДЕНИЕ ПСКОВСКОЙ ОБЛАСТИ</w:t>
      </w:r>
    </w:p>
    <w:p w:rsidR="0007753E" w:rsidRPr="008200A9" w:rsidRDefault="0007753E" w:rsidP="0007753E">
      <w:pPr>
        <w:jc w:val="center"/>
      </w:pPr>
      <w:r w:rsidRPr="008200A9">
        <w:t>«ВЕЛИКОЛУКСКИЙ ПОЛИТЕХНИЧЕСКИЙ КОЛЛЕДЖ»</w:t>
      </w:r>
    </w:p>
    <w:p w:rsidR="0007753E" w:rsidRPr="008200A9" w:rsidRDefault="0007753E" w:rsidP="0007753E"/>
    <w:p w:rsidR="0007753E" w:rsidRPr="00B622C8" w:rsidRDefault="0007753E" w:rsidP="0007753E"/>
    <w:p w:rsidR="0007753E" w:rsidRDefault="0007753E" w:rsidP="0007753E"/>
    <w:tbl>
      <w:tblPr>
        <w:tblpPr w:leftFromText="180" w:rightFromText="180" w:bottomFromText="200" w:vertAnchor="page" w:horzAnchor="margin" w:tblpY="3250"/>
        <w:tblW w:w="0" w:type="auto"/>
        <w:tblLook w:val="04A0" w:firstRow="1" w:lastRow="0" w:firstColumn="1" w:lastColumn="0" w:noHBand="0" w:noVBand="1"/>
      </w:tblPr>
      <w:tblGrid>
        <w:gridCol w:w="5069"/>
        <w:gridCol w:w="5069"/>
      </w:tblGrid>
      <w:tr w:rsidR="0007753E" w:rsidRPr="008200A9" w:rsidTr="00933971">
        <w:tc>
          <w:tcPr>
            <w:tcW w:w="5069" w:type="dxa"/>
          </w:tcPr>
          <w:p w:rsidR="0007753E" w:rsidRPr="008200A9" w:rsidRDefault="0007753E" w:rsidP="00933971">
            <w:r w:rsidRPr="008200A9">
              <w:t>РАССМОТРЕНО</w:t>
            </w:r>
          </w:p>
          <w:p w:rsidR="0007753E" w:rsidRPr="008200A9" w:rsidRDefault="0007753E" w:rsidP="00933971">
            <w:r w:rsidRPr="008200A9">
              <w:t>на заседании ПЦК</w:t>
            </w:r>
          </w:p>
          <w:p w:rsidR="0007753E" w:rsidRPr="008200A9" w:rsidRDefault="0007753E" w:rsidP="00933971">
            <w:r w:rsidRPr="008200A9">
              <w:t xml:space="preserve">Протокол № ________ </w:t>
            </w:r>
          </w:p>
          <w:p w:rsidR="0007753E" w:rsidRPr="008200A9" w:rsidRDefault="0007753E" w:rsidP="00933971">
            <w:r>
              <w:t>от «___</w:t>
            </w:r>
            <w:proofErr w:type="gramStart"/>
            <w:r>
              <w:t>_»_</w:t>
            </w:r>
            <w:proofErr w:type="gramEnd"/>
            <w:r>
              <w:t>________________20</w:t>
            </w:r>
            <w:r w:rsidR="003238A2">
              <w:t>21</w:t>
            </w:r>
            <w:r>
              <w:t xml:space="preserve"> </w:t>
            </w:r>
            <w:r w:rsidRPr="008200A9">
              <w:t xml:space="preserve">г.  </w:t>
            </w:r>
          </w:p>
          <w:p w:rsidR="0007753E" w:rsidRPr="008200A9" w:rsidRDefault="0007753E" w:rsidP="0093397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069" w:type="dxa"/>
            <w:hideMark/>
          </w:tcPr>
          <w:p w:rsidR="0007753E" w:rsidRPr="008200A9" w:rsidRDefault="0007753E" w:rsidP="00933971">
            <w:pPr>
              <w:ind w:left="2019"/>
            </w:pPr>
            <w:r w:rsidRPr="008200A9">
              <w:t>УТВЕРЖДАЮ</w:t>
            </w:r>
          </w:p>
          <w:p w:rsidR="0007753E" w:rsidRPr="008200A9" w:rsidRDefault="0007753E" w:rsidP="00933971">
            <w:pPr>
              <w:ind w:left="2019"/>
            </w:pPr>
            <w:r w:rsidRPr="008200A9">
              <w:t>зам. директора по УПР</w:t>
            </w:r>
          </w:p>
          <w:p w:rsidR="0007753E" w:rsidRPr="008200A9" w:rsidRDefault="0007753E" w:rsidP="00933971">
            <w:pPr>
              <w:ind w:left="2019"/>
            </w:pPr>
            <w:r w:rsidRPr="008200A9">
              <w:t xml:space="preserve">________ </w:t>
            </w:r>
            <w:proofErr w:type="spellStart"/>
            <w:r>
              <w:t>В.А.Стулова</w:t>
            </w:r>
            <w:proofErr w:type="spellEnd"/>
          </w:p>
          <w:p w:rsidR="0007753E" w:rsidRPr="008200A9" w:rsidRDefault="0007753E" w:rsidP="003238A2">
            <w:pPr>
              <w:widowControl w:val="0"/>
              <w:autoSpaceDE w:val="0"/>
              <w:autoSpaceDN w:val="0"/>
              <w:adjustRightInd w:val="0"/>
              <w:ind w:left="2019"/>
            </w:pPr>
            <w:r w:rsidRPr="008200A9">
              <w:t>«___»__________20</w:t>
            </w:r>
            <w:r w:rsidR="003238A2">
              <w:t>21</w:t>
            </w:r>
            <w:r>
              <w:t>г.</w:t>
            </w:r>
          </w:p>
        </w:tc>
      </w:tr>
    </w:tbl>
    <w:p w:rsidR="0007753E" w:rsidRDefault="0007753E" w:rsidP="0007753E"/>
    <w:p w:rsidR="0007753E" w:rsidRDefault="0007753E" w:rsidP="0007753E"/>
    <w:p w:rsidR="0007753E" w:rsidRPr="00501739" w:rsidRDefault="0007753E" w:rsidP="0007753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Cs w:val="28"/>
        </w:rPr>
      </w:pPr>
    </w:p>
    <w:p w:rsidR="0007753E" w:rsidRPr="00EC2E05" w:rsidRDefault="0007753E" w:rsidP="0007753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center"/>
        <w:rPr>
          <w:b/>
          <w:caps/>
          <w:sz w:val="28"/>
          <w:szCs w:val="28"/>
        </w:rPr>
      </w:pPr>
      <w:r w:rsidRPr="004E655C">
        <w:rPr>
          <w:b/>
          <w:caps/>
          <w:sz w:val="28"/>
          <w:szCs w:val="28"/>
        </w:rPr>
        <w:t xml:space="preserve">рабочая ПРОГРАММа </w:t>
      </w:r>
      <w:r>
        <w:rPr>
          <w:b/>
          <w:caps/>
          <w:sz w:val="28"/>
          <w:szCs w:val="28"/>
        </w:rPr>
        <w:t>профессионального модуля</w:t>
      </w:r>
    </w:p>
    <w:p w:rsidR="0007753E" w:rsidRPr="00EC2E05" w:rsidRDefault="0007753E" w:rsidP="0007753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07753E" w:rsidRDefault="00FA2648" w:rsidP="000775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Cs w:val="28"/>
        </w:rPr>
      </w:pPr>
      <w:r w:rsidRPr="00FA2648">
        <w:rPr>
          <w:b/>
          <w:caps/>
          <w:sz w:val="32"/>
        </w:rPr>
        <w:t>Проектирование, разработка и оптимизация веб-приложений</w:t>
      </w:r>
    </w:p>
    <w:p w:rsidR="00FA2648" w:rsidRDefault="0007753E" w:rsidP="000775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  <w:r w:rsidRPr="00C10B76">
        <w:rPr>
          <w:sz w:val="28"/>
          <w:szCs w:val="28"/>
        </w:rPr>
        <w:t>Для обучения по образовательной программе среднего профессионального образования –</w:t>
      </w:r>
    </w:p>
    <w:p w:rsidR="0007753E" w:rsidRPr="00C10B76" w:rsidRDefault="0007753E" w:rsidP="000775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  <w:r w:rsidRPr="00C10B76">
        <w:rPr>
          <w:sz w:val="28"/>
          <w:szCs w:val="28"/>
        </w:rPr>
        <w:t xml:space="preserve"> программе подготовки специалистов среднего звена </w:t>
      </w:r>
    </w:p>
    <w:p w:rsidR="0007753E" w:rsidRDefault="0007753E" w:rsidP="003238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bCs/>
          <w:sz w:val="28"/>
          <w:szCs w:val="28"/>
        </w:rPr>
      </w:pPr>
      <w:r w:rsidRPr="00C10B76">
        <w:rPr>
          <w:sz w:val="28"/>
          <w:szCs w:val="28"/>
        </w:rPr>
        <w:t xml:space="preserve">по специальности </w:t>
      </w:r>
      <w:r w:rsidR="003238A2" w:rsidRPr="003238A2">
        <w:rPr>
          <w:b/>
          <w:bCs/>
          <w:sz w:val="28"/>
          <w:szCs w:val="28"/>
        </w:rPr>
        <w:t>09.02.07 «Информационные системы и программирование»</w:t>
      </w:r>
    </w:p>
    <w:p w:rsidR="0007753E" w:rsidRDefault="0007753E" w:rsidP="0007753E">
      <w:pPr>
        <w:jc w:val="center"/>
        <w:rPr>
          <w:b/>
          <w:bCs/>
          <w:sz w:val="28"/>
          <w:szCs w:val="28"/>
        </w:rPr>
      </w:pPr>
    </w:p>
    <w:p w:rsidR="0007753E" w:rsidRDefault="0007753E" w:rsidP="0007753E">
      <w:pPr>
        <w:jc w:val="center"/>
        <w:rPr>
          <w:b/>
          <w:bCs/>
          <w:sz w:val="28"/>
          <w:szCs w:val="28"/>
        </w:rPr>
      </w:pPr>
    </w:p>
    <w:p w:rsidR="0007753E" w:rsidRDefault="0007753E" w:rsidP="0007753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07753E" w:rsidRDefault="0007753E" w:rsidP="0007753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07753E" w:rsidRDefault="0007753E" w:rsidP="0007753E">
      <w:pPr>
        <w:rPr>
          <w:b/>
          <w:caps/>
          <w:sz w:val="28"/>
          <w:szCs w:val="28"/>
        </w:rPr>
      </w:pPr>
    </w:p>
    <w:p w:rsidR="0007753E" w:rsidRDefault="0007753E" w:rsidP="0007753E">
      <w:pPr>
        <w:rPr>
          <w:b/>
          <w:caps/>
          <w:sz w:val="28"/>
          <w:szCs w:val="28"/>
        </w:rPr>
      </w:pPr>
    </w:p>
    <w:p w:rsidR="0007753E" w:rsidRDefault="0007753E" w:rsidP="0007753E">
      <w:pPr>
        <w:rPr>
          <w:b/>
          <w:caps/>
          <w:sz w:val="28"/>
          <w:szCs w:val="28"/>
        </w:rPr>
      </w:pPr>
    </w:p>
    <w:p w:rsidR="0007753E" w:rsidRDefault="0007753E" w:rsidP="0007753E">
      <w:pPr>
        <w:rPr>
          <w:b/>
          <w:caps/>
          <w:sz w:val="28"/>
          <w:szCs w:val="28"/>
        </w:rPr>
      </w:pPr>
    </w:p>
    <w:p w:rsidR="0007753E" w:rsidRDefault="0007753E" w:rsidP="0007753E">
      <w:pPr>
        <w:rPr>
          <w:b/>
          <w:caps/>
          <w:sz w:val="28"/>
          <w:szCs w:val="28"/>
        </w:rPr>
      </w:pPr>
    </w:p>
    <w:p w:rsidR="0007753E" w:rsidRDefault="0007753E" w:rsidP="0007753E">
      <w:pPr>
        <w:rPr>
          <w:b/>
          <w:caps/>
          <w:sz w:val="28"/>
          <w:szCs w:val="28"/>
        </w:rPr>
      </w:pPr>
    </w:p>
    <w:p w:rsidR="0007753E" w:rsidRDefault="0007753E" w:rsidP="0007753E">
      <w:pPr>
        <w:rPr>
          <w:b/>
          <w:caps/>
          <w:sz w:val="28"/>
          <w:szCs w:val="28"/>
        </w:rPr>
      </w:pPr>
    </w:p>
    <w:p w:rsidR="0007753E" w:rsidRDefault="0007753E" w:rsidP="0007753E">
      <w:pPr>
        <w:rPr>
          <w:b/>
          <w:caps/>
          <w:sz w:val="28"/>
          <w:szCs w:val="28"/>
        </w:rPr>
      </w:pPr>
    </w:p>
    <w:p w:rsidR="0007753E" w:rsidRDefault="0007753E" w:rsidP="0007753E">
      <w:pPr>
        <w:rPr>
          <w:b/>
          <w:caps/>
          <w:sz w:val="28"/>
          <w:szCs w:val="28"/>
        </w:rPr>
      </w:pPr>
    </w:p>
    <w:p w:rsidR="0007753E" w:rsidRDefault="0007753E" w:rsidP="000775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07753E" w:rsidRDefault="0007753E" w:rsidP="000775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07753E" w:rsidRDefault="0007753E" w:rsidP="000775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07753E" w:rsidRDefault="0007753E" w:rsidP="000775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07753E" w:rsidRDefault="0007753E" w:rsidP="000775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07753E" w:rsidRDefault="0007753E" w:rsidP="000775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637D23" w:rsidRDefault="0007753E" w:rsidP="000775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  <w:r w:rsidRPr="000763B7">
        <w:rPr>
          <w:bCs/>
        </w:rPr>
        <w:t xml:space="preserve">Великие Луки, </w:t>
      </w:r>
    </w:p>
    <w:p w:rsidR="000763B7" w:rsidRDefault="0007753E" w:rsidP="000775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caps/>
          <w:sz w:val="28"/>
          <w:szCs w:val="28"/>
        </w:rPr>
      </w:pPr>
      <w:r w:rsidRPr="000763B7">
        <w:rPr>
          <w:bCs/>
        </w:rPr>
        <w:t>20</w:t>
      </w:r>
      <w:r w:rsidR="00446555">
        <w:rPr>
          <w:bCs/>
        </w:rPr>
        <w:t>2</w:t>
      </w:r>
      <w:r w:rsidRPr="000763B7">
        <w:rPr>
          <w:bCs/>
        </w:rPr>
        <w:t>1</w:t>
      </w:r>
      <w:r>
        <w:rPr>
          <w:bCs/>
        </w:rPr>
        <w:t xml:space="preserve"> </w:t>
      </w:r>
      <w:r w:rsidRPr="000763B7">
        <w:rPr>
          <w:bCs/>
        </w:rPr>
        <w:t>г.</w:t>
      </w:r>
      <w:r w:rsidR="000763B7">
        <w:rPr>
          <w:b/>
          <w:caps/>
          <w:sz w:val="28"/>
          <w:szCs w:val="28"/>
        </w:rPr>
        <w:br w:type="page"/>
      </w:r>
    </w:p>
    <w:p w:rsidR="0007753E" w:rsidRPr="00DF24C4" w:rsidRDefault="0007753E" w:rsidP="0007753E">
      <w:pPr>
        <w:ind w:firstLine="708"/>
        <w:rPr>
          <w:sz w:val="28"/>
          <w:szCs w:val="28"/>
        </w:rPr>
      </w:pPr>
      <w:r w:rsidRPr="009208F1">
        <w:rPr>
          <w:sz w:val="28"/>
          <w:szCs w:val="28"/>
        </w:rPr>
        <w:lastRenderedPageBreak/>
        <w:t>Рабочая программа (далее – программа) профессионального модуля «</w:t>
      </w:r>
      <w:r w:rsidR="00446555" w:rsidRPr="00446555">
        <w:rPr>
          <w:sz w:val="28"/>
          <w:szCs w:val="28"/>
        </w:rPr>
        <w:t>Проектирование и разработка информационных систем</w:t>
      </w:r>
      <w:r w:rsidRPr="009208F1">
        <w:rPr>
          <w:sz w:val="28"/>
          <w:szCs w:val="28"/>
        </w:rPr>
        <w:t xml:space="preserve">» разработана на основе федерального государственного образовательного стандарта (далее - ФГОС) по специальности среднего профессионального образования (далее - СПО) </w:t>
      </w:r>
      <w:r w:rsidR="00446555" w:rsidRPr="00446555">
        <w:rPr>
          <w:sz w:val="28"/>
          <w:szCs w:val="28"/>
        </w:rPr>
        <w:t>09.02.07 «Информационные системы и программирование», утвержденного приказом Министерства образования и науки от 9 декабря 2016 года № 1547 (зарегистрирован Министерством юстиции Российской Феде-рации 26 декабря 2016г., регистрационный №44936)</w:t>
      </w:r>
      <w:r w:rsidRPr="00DF24C4">
        <w:rPr>
          <w:sz w:val="28"/>
          <w:szCs w:val="28"/>
        </w:rPr>
        <w:t>.</w:t>
      </w:r>
    </w:p>
    <w:p w:rsidR="0007753E" w:rsidRPr="00DF24C4" w:rsidRDefault="0007753E" w:rsidP="000775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sz w:val="28"/>
          <w:szCs w:val="28"/>
        </w:rPr>
      </w:pPr>
    </w:p>
    <w:p w:rsidR="0007753E" w:rsidRPr="00A9746A" w:rsidRDefault="0007753E" w:rsidP="0007753E">
      <w:pPr>
        <w:suppressAutoHyphens/>
        <w:ind w:firstLine="851"/>
        <w:rPr>
          <w:b/>
          <w:sz w:val="28"/>
          <w:szCs w:val="28"/>
        </w:rPr>
      </w:pPr>
      <w:r w:rsidRPr="00A9746A">
        <w:rPr>
          <w:sz w:val="28"/>
          <w:szCs w:val="28"/>
        </w:rPr>
        <w:t>Специальность</w:t>
      </w:r>
      <w:r w:rsidR="0023527F">
        <w:rPr>
          <w:sz w:val="28"/>
          <w:szCs w:val="28"/>
        </w:rPr>
        <w:t xml:space="preserve"> </w:t>
      </w:r>
      <w:r w:rsidR="0023527F" w:rsidRPr="0023527F">
        <w:rPr>
          <w:b/>
          <w:sz w:val="28"/>
          <w:szCs w:val="28"/>
        </w:rPr>
        <w:t>09.02.07 Информационные системы и программирование</w:t>
      </w:r>
      <w:r w:rsidRPr="00DF24C4">
        <w:rPr>
          <w:b/>
          <w:sz w:val="28"/>
          <w:szCs w:val="28"/>
        </w:rPr>
        <w:t>,</w:t>
      </w:r>
      <w:r w:rsidR="0023527F">
        <w:rPr>
          <w:b/>
          <w:sz w:val="28"/>
          <w:szCs w:val="28"/>
        </w:rPr>
        <w:t xml:space="preserve"> </w:t>
      </w:r>
      <w:r w:rsidRPr="00A9746A">
        <w:rPr>
          <w:sz w:val="28"/>
          <w:szCs w:val="28"/>
        </w:rPr>
        <w:t xml:space="preserve">входит в состав укрупненной группы специальностей </w:t>
      </w:r>
      <w:r>
        <w:rPr>
          <w:b/>
          <w:sz w:val="28"/>
          <w:szCs w:val="28"/>
        </w:rPr>
        <w:t>09.00.00 Информатика и вычислительная техника.</w:t>
      </w:r>
    </w:p>
    <w:p w:rsidR="0007753E" w:rsidRDefault="0007753E" w:rsidP="000775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rPr>
          <w:bCs/>
          <w:sz w:val="28"/>
          <w:szCs w:val="28"/>
        </w:rPr>
      </w:pPr>
    </w:p>
    <w:p w:rsidR="0007753E" w:rsidRDefault="0007753E" w:rsidP="000775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rPr>
          <w:bCs/>
          <w:sz w:val="28"/>
          <w:szCs w:val="28"/>
        </w:rPr>
      </w:pPr>
    </w:p>
    <w:p w:rsidR="0007753E" w:rsidRDefault="0007753E" w:rsidP="000775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rPr>
          <w:bCs/>
          <w:sz w:val="28"/>
          <w:szCs w:val="28"/>
        </w:rPr>
      </w:pPr>
    </w:p>
    <w:p w:rsidR="0007753E" w:rsidRDefault="0007753E" w:rsidP="000775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rPr>
          <w:bCs/>
          <w:sz w:val="28"/>
          <w:szCs w:val="28"/>
        </w:rPr>
      </w:pPr>
    </w:p>
    <w:p w:rsidR="0007753E" w:rsidRDefault="0007753E" w:rsidP="0007753E">
      <w:pPr>
        <w:rPr>
          <w:sz w:val="28"/>
        </w:rPr>
      </w:pPr>
    </w:p>
    <w:p w:rsidR="0007753E" w:rsidRDefault="0007753E" w:rsidP="0007753E">
      <w:pPr>
        <w:rPr>
          <w:sz w:val="28"/>
        </w:rPr>
      </w:pPr>
    </w:p>
    <w:p w:rsidR="0007753E" w:rsidRDefault="0007753E" w:rsidP="0007753E">
      <w:pPr>
        <w:rPr>
          <w:sz w:val="28"/>
        </w:rPr>
      </w:pPr>
    </w:p>
    <w:p w:rsidR="0007753E" w:rsidRPr="0098580D" w:rsidRDefault="0007753E" w:rsidP="0007753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98580D">
        <w:rPr>
          <w:b/>
          <w:sz w:val="28"/>
          <w:szCs w:val="28"/>
        </w:rPr>
        <w:t>Организация-разработчик</w:t>
      </w:r>
      <w:r w:rsidRPr="0098580D">
        <w:rPr>
          <w:sz w:val="28"/>
          <w:szCs w:val="28"/>
        </w:rPr>
        <w:t xml:space="preserve">: </w:t>
      </w:r>
    </w:p>
    <w:p w:rsidR="0007753E" w:rsidRPr="0098580D" w:rsidRDefault="0007753E" w:rsidP="0007753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28"/>
          <w:szCs w:val="28"/>
        </w:rPr>
      </w:pPr>
      <w:r w:rsidRPr="0098580D">
        <w:rPr>
          <w:sz w:val="28"/>
          <w:szCs w:val="28"/>
        </w:rPr>
        <w:t>Государственное бюджетное профессиональное образовательное учреждение Псковской области «Великолукский политехнический колледж»</w:t>
      </w:r>
    </w:p>
    <w:p w:rsidR="0007753E" w:rsidRPr="0098580D" w:rsidRDefault="0007753E" w:rsidP="0007753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98580D">
        <w:rPr>
          <w:sz w:val="28"/>
          <w:szCs w:val="28"/>
        </w:rPr>
        <w:t>Псковская область, г. Великие Луки</w:t>
      </w:r>
    </w:p>
    <w:p w:rsidR="0007753E" w:rsidRDefault="0007753E" w:rsidP="0007753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07753E" w:rsidRDefault="0007753E" w:rsidP="0007753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07753E" w:rsidRDefault="0007753E" w:rsidP="0007753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07753E" w:rsidRDefault="0007753E" w:rsidP="0007753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07753E" w:rsidRDefault="0007753E" w:rsidP="0007753E">
      <w:pPr>
        <w:rPr>
          <w:b/>
          <w:sz w:val="28"/>
          <w:szCs w:val="28"/>
        </w:rPr>
      </w:pPr>
      <w:r w:rsidRPr="004E655C">
        <w:rPr>
          <w:b/>
          <w:sz w:val="28"/>
          <w:szCs w:val="28"/>
        </w:rPr>
        <w:t>Разработчик</w:t>
      </w:r>
    </w:p>
    <w:p w:rsidR="0023527F" w:rsidRDefault="0023527F" w:rsidP="0007753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Cs/>
          <w:sz w:val="28"/>
        </w:rPr>
      </w:pPr>
      <w:r>
        <w:rPr>
          <w:bCs/>
          <w:sz w:val="28"/>
        </w:rPr>
        <w:t>Матвеева Татьяна Михайловна, преподаватель ГБПОУ ВПК</w:t>
      </w:r>
    </w:p>
    <w:p w:rsidR="0007753E" w:rsidRPr="004E655C" w:rsidRDefault="0007753E" w:rsidP="0007753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0763B7">
        <w:rPr>
          <w:bCs/>
          <w:sz w:val="28"/>
        </w:rPr>
        <w:t>Соловьева Алевтина Леонидовна</w:t>
      </w:r>
      <w:r>
        <w:rPr>
          <w:bCs/>
          <w:sz w:val="28"/>
        </w:rPr>
        <w:t xml:space="preserve">, </w:t>
      </w:r>
      <w:r>
        <w:rPr>
          <w:sz w:val="28"/>
          <w:szCs w:val="28"/>
        </w:rPr>
        <w:t>мастер производственного обучения ГБПОУ ВПК</w:t>
      </w:r>
    </w:p>
    <w:p w:rsidR="0007753E" w:rsidRPr="000763B7" w:rsidRDefault="0007753E" w:rsidP="0007753E">
      <w:pPr>
        <w:rPr>
          <w:b/>
          <w:sz w:val="32"/>
          <w:szCs w:val="28"/>
        </w:rPr>
      </w:pPr>
    </w:p>
    <w:p w:rsidR="0007753E" w:rsidRDefault="0007753E" w:rsidP="0007753E">
      <w:pPr>
        <w:rPr>
          <w:b/>
          <w:sz w:val="28"/>
          <w:szCs w:val="28"/>
        </w:rPr>
      </w:pPr>
    </w:p>
    <w:p w:rsidR="000763B7" w:rsidRDefault="000763B7" w:rsidP="000763B7">
      <w:pPr>
        <w:rPr>
          <w:b/>
          <w:sz w:val="28"/>
          <w:szCs w:val="28"/>
        </w:rPr>
      </w:pPr>
    </w:p>
    <w:p w:rsidR="000763B7" w:rsidRDefault="000763B7" w:rsidP="000763B7">
      <w:pPr>
        <w:rPr>
          <w:b/>
          <w:sz w:val="28"/>
          <w:szCs w:val="28"/>
        </w:rPr>
      </w:pPr>
    </w:p>
    <w:p w:rsidR="000763B7" w:rsidRDefault="000763B7" w:rsidP="000763B7">
      <w:pPr>
        <w:rPr>
          <w:b/>
          <w:sz w:val="28"/>
          <w:szCs w:val="28"/>
        </w:rPr>
      </w:pPr>
    </w:p>
    <w:p w:rsidR="000763B7" w:rsidRDefault="000763B7" w:rsidP="000763B7">
      <w:pPr>
        <w:rPr>
          <w:b/>
          <w:sz w:val="28"/>
          <w:szCs w:val="28"/>
        </w:rPr>
      </w:pPr>
    </w:p>
    <w:p w:rsidR="000763B7" w:rsidRDefault="000763B7" w:rsidP="000763B7">
      <w:pPr>
        <w:rPr>
          <w:b/>
          <w:sz w:val="28"/>
          <w:szCs w:val="28"/>
        </w:rPr>
      </w:pPr>
    </w:p>
    <w:p w:rsidR="000763B7" w:rsidRDefault="000763B7" w:rsidP="000763B7">
      <w:pPr>
        <w:rPr>
          <w:b/>
          <w:sz w:val="28"/>
          <w:szCs w:val="28"/>
        </w:rPr>
      </w:pPr>
    </w:p>
    <w:p w:rsidR="000763B7" w:rsidRDefault="000763B7" w:rsidP="000763B7">
      <w:pPr>
        <w:rPr>
          <w:b/>
          <w:sz w:val="28"/>
          <w:szCs w:val="28"/>
        </w:rPr>
      </w:pPr>
    </w:p>
    <w:p w:rsidR="000763B7" w:rsidRDefault="000763B7" w:rsidP="000763B7">
      <w:pPr>
        <w:rPr>
          <w:b/>
          <w:sz w:val="28"/>
          <w:szCs w:val="28"/>
        </w:rPr>
      </w:pPr>
    </w:p>
    <w:p w:rsidR="000763B7" w:rsidRDefault="000763B7" w:rsidP="000763B7">
      <w:pPr>
        <w:rPr>
          <w:b/>
          <w:sz w:val="28"/>
          <w:szCs w:val="28"/>
        </w:rPr>
      </w:pPr>
    </w:p>
    <w:p w:rsidR="000763B7" w:rsidRDefault="000763B7" w:rsidP="000763B7">
      <w:pPr>
        <w:rPr>
          <w:sz w:val="28"/>
        </w:rPr>
      </w:pPr>
    </w:p>
    <w:p w:rsidR="00C55506" w:rsidRPr="004415ED" w:rsidRDefault="000763B7" w:rsidP="000763B7">
      <w:pPr>
        <w:widowControl w:val="0"/>
        <w:tabs>
          <w:tab w:val="left" w:pos="0"/>
        </w:tabs>
        <w:suppressAutoHyphens/>
        <w:rPr>
          <w:i/>
          <w:sz w:val="32"/>
          <w:szCs w:val="32"/>
          <w:vertAlign w:val="superscript"/>
        </w:rPr>
      </w:pPr>
      <w:r w:rsidRPr="00A20A8B">
        <w:rPr>
          <w:bCs/>
          <w:i/>
        </w:rPr>
        <w:br w:type="page"/>
      </w:r>
    </w:p>
    <w:p w:rsidR="00C55506" w:rsidRPr="003A1345" w:rsidRDefault="00C55506" w:rsidP="00C55506">
      <w:pPr>
        <w:widowControl w:val="0"/>
        <w:tabs>
          <w:tab w:val="left" w:pos="0"/>
          <w:tab w:val="left" w:pos="7440"/>
        </w:tabs>
        <w:suppressAutoHyphens/>
        <w:rPr>
          <w:i/>
          <w:sz w:val="32"/>
          <w:szCs w:val="32"/>
          <w:vertAlign w:val="superscript"/>
        </w:rPr>
      </w:pPr>
    </w:p>
    <w:p w:rsidR="00C55506" w:rsidRPr="00701643" w:rsidRDefault="00C55506" w:rsidP="00C555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sz w:val="28"/>
        </w:rPr>
      </w:pPr>
      <w:r w:rsidRPr="00701643">
        <w:rPr>
          <w:b/>
          <w:sz w:val="28"/>
        </w:rPr>
        <w:t>СОДЕРЖАНИЕ</w:t>
      </w:r>
    </w:p>
    <w:p w:rsidR="00C55506" w:rsidRDefault="00C55506" w:rsidP="00C555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755"/>
        <w:gridCol w:w="1418"/>
      </w:tblGrid>
      <w:tr w:rsidR="0007753E" w:rsidTr="00933971">
        <w:trPr>
          <w:trHeight w:val="441"/>
        </w:trPr>
        <w:tc>
          <w:tcPr>
            <w:tcW w:w="8755" w:type="dxa"/>
          </w:tcPr>
          <w:p w:rsidR="0007753E" w:rsidRDefault="0007753E" w:rsidP="009339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1418" w:type="dxa"/>
          </w:tcPr>
          <w:p w:rsidR="0007753E" w:rsidRDefault="0007753E" w:rsidP="009339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0737B7">
              <w:rPr>
                <w:sz w:val="28"/>
              </w:rPr>
              <w:t>стр.</w:t>
            </w:r>
          </w:p>
        </w:tc>
      </w:tr>
      <w:tr w:rsidR="0007753E" w:rsidRPr="00212B76" w:rsidTr="00933971">
        <w:trPr>
          <w:trHeight w:val="719"/>
        </w:trPr>
        <w:tc>
          <w:tcPr>
            <w:tcW w:w="8755" w:type="dxa"/>
            <w:vAlign w:val="center"/>
          </w:tcPr>
          <w:p w:rsidR="0007753E" w:rsidRPr="00212B76" w:rsidRDefault="0007753E" w:rsidP="009339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Cs w:val="28"/>
              </w:rPr>
            </w:pPr>
            <w:r w:rsidRPr="00212B76">
              <w:rPr>
                <w:b/>
                <w:szCs w:val="28"/>
              </w:rPr>
              <w:t xml:space="preserve">1. ПАСПОРТ ПРОГРАММЫ </w:t>
            </w:r>
            <w:r w:rsidRPr="00451349">
              <w:rPr>
                <w:b/>
                <w:szCs w:val="28"/>
              </w:rPr>
              <w:t>МЕЖДИСЦИПЛИНАРНОГО КОМПЛЕКСА</w:t>
            </w:r>
          </w:p>
        </w:tc>
        <w:tc>
          <w:tcPr>
            <w:tcW w:w="1418" w:type="dxa"/>
            <w:vAlign w:val="center"/>
          </w:tcPr>
          <w:p w:rsidR="0007753E" w:rsidRPr="0007753E" w:rsidRDefault="0007753E" w:rsidP="009339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olor w:val="C00000"/>
                <w:szCs w:val="28"/>
              </w:rPr>
            </w:pPr>
          </w:p>
        </w:tc>
      </w:tr>
      <w:tr w:rsidR="0007753E" w:rsidRPr="00212B76" w:rsidTr="00933971">
        <w:trPr>
          <w:trHeight w:val="719"/>
        </w:trPr>
        <w:tc>
          <w:tcPr>
            <w:tcW w:w="8755" w:type="dxa"/>
            <w:vAlign w:val="center"/>
          </w:tcPr>
          <w:p w:rsidR="0007753E" w:rsidRPr="00212B76" w:rsidRDefault="0007753E" w:rsidP="009339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Cs w:val="28"/>
              </w:rPr>
            </w:pPr>
            <w:r w:rsidRPr="0081058A">
              <w:rPr>
                <w:b/>
                <w:szCs w:val="28"/>
              </w:rPr>
              <w:t>2. РЕЗУЛЬТАТЫ ОСВОЕ</w:t>
            </w:r>
            <w:r w:rsidR="00FA2648">
              <w:rPr>
                <w:b/>
                <w:szCs w:val="28"/>
              </w:rPr>
              <w:t>НИЯ ПМ</w:t>
            </w:r>
          </w:p>
        </w:tc>
        <w:tc>
          <w:tcPr>
            <w:tcW w:w="1418" w:type="dxa"/>
            <w:vAlign w:val="center"/>
          </w:tcPr>
          <w:p w:rsidR="0007753E" w:rsidRPr="0007753E" w:rsidRDefault="0007753E" w:rsidP="009339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olor w:val="C00000"/>
                <w:szCs w:val="28"/>
              </w:rPr>
            </w:pPr>
          </w:p>
        </w:tc>
      </w:tr>
      <w:tr w:rsidR="0007753E" w:rsidRPr="00212B76" w:rsidTr="00933971">
        <w:trPr>
          <w:trHeight w:val="743"/>
        </w:trPr>
        <w:tc>
          <w:tcPr>
            <w:tcW w:w="8755" w:type="dxa"/>
            <w:vAlign w:val="center"/>
          </w:tcPr>
          <w:p w:rsidR="0007753E" w:rsidRPr="00212B76" w:rsidRDefault="0007753E" w:rsidP="00FA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aps/>
                <w:szCs w:val="28"/>
              </w:rPr>
            </w:pPr>
            <w:r>
              <w:rPr>
                <w:b/>
                <w:caps/>
                <w:szCs w:val="28"/>
              </w:rPr>
              <w:t>3</w:t>
            </w:r>
            <w:r w:rsidRPr="00212B76">
              <w:rPr>
                <w:b/>
                <w:caps/>
                <w:szCs w:val="28"/>
              </w:rPr>
              <w:t xml:space="preserve">. СТРУКТУРА и содержание </w:t>
            </w:r>
            <w:r w:rsidR="00FA2648">
              <w:rPr>
                <w:b/>
                <w:szCs w:val="28"/>
              </w:rPr>
              <w:t>ПМ</w:t>
            </w:r>
          </w:p>
        </w:tc>
        <w:tc>
          <w:tcPr>
            <w:tcW w:w="1418" w:type="dxa"/>
            <w:vAlign w:val="center"/>
          </w:tcPr>
          <w:p w:rsidR="0007753E" w:rsidRPr="0007753E" w:rsidRDefault="0007753E" w:rsidP="009339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olor w:val="C00000"/>
                <w:szCs w:val="28"/>
              </w:rPr>
            </w:pPr>
          </w:p>
        </w:tc>
      </w:tr>
      <w:tr w:rsidR="0007753E" w:rsidRPr="00212B76" w:rsidTr="00933971">
        <w:trPr>
          <w:trHeight w:val="793"/>
        </w:trPr>
        <w:tc>
          <w:tcPr>
            <w:tcW w:w="8755" w:type="dxa"/>
            <w:vAlign w:val="center"/>
          </w:tcPr>
          <w:p w:rsidR="0007753E" w:rsidRPr="00212B76" w:rsidRDefault="0007753E" w:rsidP="00933971">
            <w:pPr>
              <w:rPr>
                <w:szCs w:val="28"/>
              </w:rPr>
            </w:pPr>
            <w:r>
              <w:rPr>
                <w:b/>
                <w:caps/>
                <w:szCs w:val="28"/>
              </w:rPr>
              <w:t>4</w:t>
            </w:r>
            <w:r w:rsidR="00FA2648">
              <w:rPr>
                <w:b/>
                <w:caps/>
                <w:szCs w:val="28"/>
              </w:rPr>
              <w:t>. условия реализации ПМ</w:t>
            </w:r>
          </w:p>
        </w:tc>
        <w:tc>
          <w:tcPr>
            <w:tcW w:w="1418" w:type="dxa"/>
            <w:vAlign w:val="center"/>
          </w:tcPr>
          <w:p w:rsidR="0007753E" w:rsidRPr="0007753E" w:rsidRDefault="0007753E" w:rsidP="00235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olor w:val="C00000"/>
                <w:szCs w:val="28"/>
              </w:rPr>
            </w:pPr>
          </w:p>
        </w:tc>
      </w:tr>
      <w:tr w:rsidR="0007753E" w:rsidRPr="00212B76" w:rsidTr="00933971">
        <w:tc>
          <w:tcPr>
            <w:tcW w:w="8755" w:type="dxa"/>
            <w:vAlign w:val="center"/>
          </w:tcPr>
          <w:p w:rsidR="0007753E" w:rsidRPr="00212B76" w:rsidRDefault="0007753E" w:rsidP="00AD46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Cs w:val="28"/>
              </w:rPr>
            </w:pPr>
            <w:r>
              <w:rPr>
                <w:b/>
                <w:caps/>
                <w:szCs w:val="28"/>
              </w:rPr>
              <w:t>5</w:t>
            </w:r>
            <w:r w:rsidRPr="00212B76">
              <w:rPr>
                <w:b/>
                <w:caps/>
                <w:szCs w:val="28"/>
              </w:rPr>
              <w:t xml:space="preserve">. Контроль и оценка результатов освоения </w:t>
            </w:r>
          </w:p>
        </w:tc>
        <w:tc>
          <w:tcPr>
            <w:tcW w:w="1418" w:type="dxa"/>
            <w:vAlign w:val="center"/>
          </w:tcPr>
          <w:p w:rsidR="0007753E" w:rsidRPr="0007753E" w:rsidRDefault="0007753E" w:rsidP="009339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olor w:val="C00000"/>
                <w:szCs w:val="28"/>
              </w:rPr>
            </w:pPr>
          </w:p>
        </w:tc>
      </w:tr>
    </w:tbl>
    <w:p w:rsidR="00C55506" w:rsidRDefault="00C55506" w:rsidP="00C555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C55506" w:rsidRDefault="00C55506" w:rsidP="00C555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C55506" w:rsidRDefault="00C55506" w:rsidP="005F0331">
      <w:pPr>
        <w:rPr>
          <w:sz w:val="28"/>
        </w:rPr>
      </w:pPr>
    </w:p>
    <w:p w:rsidR="002706B3" w:rsidRDefault="002706B3">
      <w:pPr>
        <w:rPr>
          <w:sz w:val="28"/>
        </w:rPr>
      </w:pPr>
      <w:r>
        <w:rPr>
          <w:sz w:val="28"/>
        </w:rPr>
        <w:br w:type="page"/>
      </w:r>
    </w:p>
    <w:p w:rsidR="0007753E" w:rsidRDefault="0007753E" w:rsidP="0007753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9C2AE8">
        <w:rPr>
          <w:b/>
          <w:caps/>
          <w:sz w:val="28"/>
          <w:szCs w:val="28"/>
        </w:rPr>
        <w:lastRenderedPageBreak/>
        <w:t xml:space="preserve">1. паспорт ПРОГРАММЫ </w:t>
      </w:r>
      <w:r w:rsidRPr="00451349">
        <w:rPr>
          <w:b/>
          <w:caps/>
          <w:sz w:val="28"/>
          <w:szCs w:val="28"/>
        </w:rPr>
        <w:t>междисциплинарного комплекса</w:t>
      </w:r>
    </w:p>
    <w:p w:rsidR="0007753E" w:rsidRPr="009C2AE8" w:rsidRDefault="0007753E" w:rsidP="0007753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07753E" w:rsidRPr="009C2AE8" w:rsidRDefault="0007753E" w:rsidP="0007753E">
      <w:pPr>
        <w:numPr>
          <w:ilvl w:val="1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rPr>
          <w:b/>
          <w:sz w:val="28"/>
          <w:szCs w:val="28"/>
        </w:rPr>
      </w:pPr>
      <w:r w:rsidRPr="009C2AE8">
        <w:rPr>
          <w:b/>
          <w:sz w:val="28"/>
          <w:szCs w:val="28"/>
        </w:rPr>
        <w:t>Область применения программы</w:t>
      </w:r>
    </w:p>
    <w:p w:rsidR="0007753E" w:rsidRDefault="0007753E" w:rsidP="0007753E">
      <w:pPr>
        <w:ind w:firstLine="567"/>
        <w:rPr>
          <w:sz w:val="28"/>
          <w:szCs w:val="28"/>
        </w:rPr>
      </w:pPr>
      <w:r w:rsidRPr="009208F1">
        <w:rPr>
          <w:sz w:val="28"/>
          <w:szCs w:val="28"/>
        </w:rPr>
        <w:t xml:space="preserve">Программа профессионального модуля (далее – программа) – является частью основной профессиональной образовательной программы в соответствии с ФГОС по специальности </w:t>
      </w:r>
      <w:r w:rsidR="0023527F">
        <w:rPr>
          <w:sz w:val="28"/>
          <w:szCs w:val="28"/>
        </w:rPr>
        <w:t xml:space="preserve">09.02.07 </w:t>
      </w:r>
      <w:r w:rsidR="0023527F" w:rsidRPr="0023527F">
        <w:rPr>
          <w:sz w:val="28"/>
          <w:szCs w:val="28"/>
        </w:rPr>
        <w:t>Информационные системы и программирование</w:t>
      </w:r>
      <w:r w:rsidRPr="009208F1">
        <w:rPr>
          <w:sz w:val="28"/>
          <w:szCs w:val="28"/>
        </w:rPr>
        <w:t xml:space="preserve">, базовая подготовка, в части освоения основного вида профессиональной деятельности </w:t>
      </w:r>
      <w:r w:rsidRPr="00FA2648">
        <w:rPr>
          <w:sz w:val="28"/>
          <w:szCs w:val="28"/>
        </w:rPr>
        <w:t xml:space="preserve">(ВПД): </w:t>
      </w:r>
      <w:r w:rsidR="00FA2648" w:rsidRPr="00FA2648">
        <w:rPr>
          <w:color w:val="333333"/>
          <w:sz w:val="28"/>
          <w:szCs w:val="28"/>
          <w:shd w:val="clear" w:color="auto" w:fill="FFFFFF"/>
        </w:rPr>
        <w:t xml:space="preserve">Проектирование, разработка и оптимизация веб-приложений </w:t>
      </w:r>
      <w:r w:rsidRPr="00FA2648">
        <w:rPr>
          <w:sz w:val="28"/>
          <w:szCs w:val="28"/>
        </w:rPr>
        <w:t>и соответствующих про</w:t>
      </w:r>
      <w:r w:rsidRPr="009208F1">
        <w:rPr>
          <w:sz w:val="28"/>
          <w:szCs w:val="28"/>
        </w:rPr>
        <w:t>фессиональных компетенций (ПК) и общих компетенций: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29"/>
        <w:gridCol w:w="8342"/>
      </w:tblGrid>
      <w:tr w:rsidR="00FA2648" w:rsidRPr="00EC274F" w:rsidTr="00FA2648">
        <w:tc>
          <w:tcPr>
            <w:tcW w:w="1229" w:type="dxa"/>
          </w:tcPr>
          <w:p w:rsidR="00FA2648" w:rsidRPr="00EC274F" w:rsidRDefault="00FA2648" w:rsidP="00FA2648">
            <w:pPr>
              <w:jc w:val="center"/>
              <w:rPr>
                <w:rFonts w:eastAsia="PMingLiU"/>
                <w:b/>
                <w:i/>
              </w:rPr>
            </w:pPr>
            <w:r w:rsidRPr="00EC274F">
              <w:rPr>
                <w:rFonts w:eastAsia="PMingLiU"/>
                <w:b/>
                <w:i/>
              </w:rPr>
              <w:t>Код</w:t>
            </w:r>
          </w:p>
        </w:tc>
        <w:tc>
          <w:tcPr>
            <w:tcW w:w="8342" w:type="dxa"/>
          </w:tcPr>
          <w:p w:rsidR="00FA2648" w:rsidRPr="00EC274F" w:rsidRDefault="00FA2648" w:rsidP="00FA2648">
            <w:pPr>
              <w:jc w:val="center"/>
              <w:rPr>
                <w:rFonts w:eastAsia="PMingLiU"/>
                <w:b/>
                <w:i/>
              </w:rPr>
            </w:pPr>
            <w:r w:rsidRPr="00EC274F">
              <w:rPr>
                <w:rFonts w:eastAsia="PMingLiU"/>
                <w:b/>
                <w:i/>
              </w:rPr>
              <w:t>Наименование общих компетенций</w:t>
            </w:r>
          </w:p>
        </w:tc>
      </w:tr>
      <w:tr w:rsidR="00FA2648" w:rsidRPr="00EC274F" w:rsidTr="00FA2648">
        <w:trPr>
          <w:trHeight w:val="327"/>
        </w:trPr>
        <w:tc>
          <w:tcPr>
            <w:tcW w:w="1229" w:type="dxa"/>
          </w:tcPr>
          <w:p w:rsidR="00FA2648" w:rsidRPr="00EC274F" w:rsidRDefault="00FA2648" w:rsidP="00FA2648">
            <w:pPr>
              <w:rPr>
                <w:rFonts w:eastAsia="PMingLiU"/>
                <w:bCs/>
                <w:iCs/>
              </w:rPr>
            </w:pPr>
            <w:r w:rsidRPr="00EC274F">
              <w:rPr>
                <w:rFonts w:eastAsia="PMingLiU"/>
                <w:bCs/>
                <w:iCs/>
              </w:rPr>
              <w:t>ОК 1.</w:t>
            </w:r>
          </w:p>
        </w:tc>
        <w:tc>
          <w:tcPr>
            <w:tcW w:w="8342" w:type="dxa"/>
          </w:tcPr>
          <w:p w:rsidR="00FA2648" w:rsidRPr="00EC274F" w:rsidRDefault="00FA2648" w:rsidP="00FA2648">
            <w:pPr>
              <w:rPr>
                <w:rFonts w:eastAsia="PMingLiU"/>
                <w:bCs/>
                <w:iCs/>
              </w:rPr>
            </w:pPr>
            <w:r w:rsidRPr="00EC274F">
              <w:rPr>
                <w:rFonts w:eastAsia="PMingLiU"/>
                <w:bCs/>
                <w:iCs/>
              </w:rPr>
              <w:t>Выбирать способы решения задач профессиональной деятельности, применительно к различным контекстам</w:t>
            </w:r>
          </w:p>
        </w:tc>
      </w:tr>
      <w:tr w:rsidR="00FA2648" w:rsidRPr="00EC274F" w:rsidTr="00FA2648">
        <w:tc>
          <w:tcPr>
            <w:tcW w:w="1229" w:type="dxa"/>
          </w:tcPr>
          <w:p w:rsidR="00FA2648" w:rsidRPr="00EC274F" w:rsidRDefault="00FA2648" w:rsidP="00FA2648">
            <w:pPr>
              <w:rPr>
                <w:rFonts w:eastAsia="PMingLiU"/>
                <w:bCs/>
                <w:iCs/>
              </w:rPr>
            </w:pPr>
            <w:r w:rsidRPr="00EC274F">
              <w:rPr>
                <w:rFonts w:eastAsia="PMingLiU"/>
                <w:bCs/>
                <w:iCs/>
              </w:rPr>
              <w:t>ОК 2.</w:t>
            </w:r>
          </w:p>
        </w:tc>
        <w:tc>
          <w:tcPr>
            <w:tcW w:w="8342" w:type="dxa"/>
          </w:tcPr>
          <w:p w:rsidR="00FA2648" w:rsidRPr="00EC274F" w:rsidRDefault="00FA2648" w:rsidP="00FA2648">
            <w:pPr>
              <w:rPr>
                <w:rFonts w:eastAsia="PMingLiU"/>
                <w:bCs/>
                <w:iCs/>
              </w:rPr>
            </w:pPr>
            <w:r w:rsidRPr="00EC274F">
              <w:rPr>
                <w:rFonts w:eastAsia="PMingLiU"/>
                <w:bCs/>
                <w:iCs/>
              </w:rPr>
              <w:t>Осуществлять поиск, анализ и интерпретацию информации, необходимой для выпо</w:t>
            </w:r>
            <w:r w:rsidRPr="00EC274F">
              <w:rPr>
                <w:rFonts w:eastAsia="PMingLiU"/>
                <w:bCs/>
                <w:iCs/>
              </w:rPr>
              <w:t>л</w:t>
            </w:r>
            <w:r w:rsidRPr="00EC274F">
              <w:rPr>
                <w:rFonts w:eastAsia="PMingLiU"/>
                <w:bCs/>
                <w:iCs/>
              </w:rPr>
              <w:t>нения задач профессиональной деятельности.</w:t>
            </w:r>
          </w:p>
        </w:tc>
      </w:tr>
      <w:tr w:rsidR="00FA2648" w:rsidRPr="00EC274F" w:rsidTr="00FA2648">
        <w:tc>
          <w:tcPr>
            <w:tcW w:w="1229" w:type="dxa"/>
          </w:tcPr>
          <w:p w:rsidR="00FA2648" w:rsidRPr="00EC274F" w:rsidRDefault="00FA2648" w:rsidP="00FA2648">
            <w:pPr>
              <w:rPr>
                <w:rFonts w:eastAsia="PMingLiU"/>
                <w:bCs/>
                <w:iCs/>
              </w:rPr>
            </w:pPr>
            <w:r w:rsidRPr="00EC274F">
              <w:rPr>
                <w:rFonts w:eastAsia="PMingLiU"/>
                <w:bCs/>
                <w:iCs/>
              </w:rPr>
              <w:t>ОК 3</w:t>
            </w:r>
          </w:p>
        </w:tc>
        <w:tc>
          <w:tcPr>
            <w:tcW w:w="8342" w:type="dxa"/>
          </w:tcPr>
          <w:p w:rsidR="00FA2648" w:rsidRPr="00EC274F" w:rsidRDefault="00FA2648" w:rsidP="00FA2648">
            <w:pPr>
              <w:rPr>
                <w:rFonts w:eastAsia="PMingLiU"/>
                <w:bCs/>
                <w:iCs/>
              </w:rPr>
            </w:pPr>
            <w:r w:rsidRPr="00EC274F">
              <w:rPr>
                <w:rFonts w:eastAsia="PMingLiU"/>
                <w:bCs/>
                <w:iCs/>
              </w:rPr>
              <w:t>Планировать и реализовывать собственное профессиональное и личностное развитие.</w:t>
            </w:r>
          </w:p>
        </w:tc>
      </w:tr>
      <w:tr w:rsidR="00FA2648" w:rsidRPr="00EC274F" w:rsidTr="00FA2648">
        <w:tc>
          <w:tcPr>
            <w:tcW w:w="1229" w:type="dxa"/>
          </w:tcPr>
          <w:p w:rsidR="00FA2648" w:rsidRPr="00EC274F" w:rsidRDefault="00FA2648" w:rsidP="00FA2648">
            <w:pPr>
              <w:rPr>
                <w:rFonts w:eastAsia="PMingLiU"/>
                <w:bCs/>
                <w:iCs/>
              </w:rPr>
            </w:pPr>
            <w:r w:rsidRPr="00EC274F">
              <w:rPr>
                <w:rFonts w:eastAsia="PMingLiU"/>
                <w:bCs/>
                <w:iCs/>
              </w:rPr>
              <w:t>ОК 4</w:t>
            </w:r>
          </w:p>
        </w:tc>
        <w:tc>
          <w:tcPr>
            <w:tcW w:w="8342" w:type="dxa"/>
          </w:tcPr>
          <w:p w:rsidR="00FA2648" w:rsidRPr="00EC274F" w:rsidRDefault="00FA2648" w:rsidP="00FA2648">
            <w:pPr>
              <w:rPr>
                <w:rFonts w:eastAsia="PMingLiU"/>
                <w:bCs/>
                <w:iCs/>
              </w:rPr>
            </w:pPr>
            <w:r w:rsidRPr="00EC274F">
              <w:rPr>
                <w:rFonts w:eastAsia="PMingLiU"/>
                <w:bCs/>
                <w:iCs/>
              </w:rPr>
              <w:t>Планировать и реализовывать собственное профессиональное и личностное развитие.</w:t>
            </w:r>
          </w:p>
        </w:tc>
      </w:tr>
      <w:tr w:rsidR="00FA2648" w:rsidRPr="00EC274F" w:rsidTr="00FA2648">
        <w:tc>
          <w:tcPr>
            <w:tcW w:w="1229" w:type="dxa"/>
          </w:tcPr>
          <w:p w:rsidR="00FA2648" w:rsidRPr="00EC274F" w:rsidRDefault="00FA2648" w:rsidP="00FA2648">
            <w:pPr>
              <w:rPr>
                <w:rFonts w:eastAsia="PMingLiU"/>
                <w:bCs/>
                <w:iCs/>
              </w:rPr>
            </w:pPr>
            <w:r w:rsidRPr="00EC274F">
              <w:rPr>
                <w:rFonts w:eastAsia="PMingLiU"/>
                <w:bCs/>
                <w:iCs/>
              </w:rPr>
              <w:t>ОК 5</w:t>
            </w:r>
          </w:p>
        </w:tc>
        <w:tc>
          <w:tcPr>
            <w:tcW w:w="8342" w:type="dxa"/>
          </w:tcPr>
          <w:p w:rsidR="00FA2648" w:rsidRPr="00EC274F" w:rsidRDefault="00FA2648" w:rsidP="00FA2648">
            <w:pPr>
              <w:rPr>
                <w:rFonts w:eastAsia="PMingLiU"/>
                <w:bCs/>
                <w:iCs/>
              </w:rPr>
            </w:pPr>
            <w:r w:rsidRPr="00EC274F">
              <w:rPr>
                <w:rFonts w:eastAsia="PMingLiU"/>
                <w:bCs/>
                <w:iCs/>
              </w:rPr>
              <w:t>Планировать и реализовывать собственное профессиональное и личностное развитие.</w:t>
            </w:r>
          </w:p>
        </w:tc>
      </w:tr>
      <w:tr w:rsidR="00FA2648" w:rsidRPr="00EC274F" w:rsidTr="00FA2648">
        <w:tc>
          <w:tcPr>
            <w:tcW w:w="1229" w:type="dxa"/>
          </w:tcPr>
          <w:p w:rsidR="00FA2648" w:rsidRPr="00EC274F" w:rsidRDefault="00FA2648" w:rsidP="00FA2648">
            <w:pPr>
              <w:rPr>
                <w:rFonts w:eastAsia="PMingLiU"/>
                <w:bCs/>
                <w:iCs/>
              </w:rPr>
            </w:pPr>
            <w:r w:rsidRPr="00EC274F">
              <w:rPr>
                <w:rFonts w:eastAsia="PMingLiU"/>
                <w:bCs/>
                <w:iCs/>
              </w:rPr>
              <w:t>ОК 6</w:t>
            </w:r>
          </w:p>
        </w:tc>
        <w:tc>
          <w:tcPr>
            <w:tcW w:w="8342" w:type="dxa"/>
          </w:tcPr>
          <w:p w:rsidR="00FA2648" w:rsidRPr="00EC274F" w:rsidRDefault="00FA2648" w:rsidP="00FA2648">
            <w:pPr>
              <w:rPr>
                <w:rFonts w:eastAsia="PMingLiU"/>
                <w:bCs/>
                <w:iCs/>
              </w:rPr>
            </w:pPr>
            <w:r w:rsidRPr="00EC274F">
              <w:rPr>
                <w:rFonts w:eastAsia="PMingLiU"/>
                <w:bCs/>
                <w:iCs/>
              </w:rPr>
              <w:t>Проявлять гражданско-патриотическую позицию, демонстрировать осознанное пов</w:t>
            </w:r>
            <w:r w:rsidRPr="00EC274F">
              <w:rPr>
                <w:rFonts w:eastAsia="PMingLiU"/>
                <w:bCs/>
                <w:iCs/>
              </w:rPr>
              <w:t>е</w:t>
            </w:r>
            <w:r w:rsidRPr="00EC274F">
              <w:rPr>
                <w:rFonts w:eastAsia="PMingLiU"/>
                <w:bCs/>
                <w:iCs/>
              </w:rPr>
              <w:t>дение на основе традиционных общечеловеческих ценностей</w:t>
            </w:r>
          </w:p>
        </w:tc>
      </w:tr>
      <w:tr w:rsidR="00FA2648" w:rsidRPr="00EC274F" w:rsidTr="00FA2648">
        <w:tc>
          <w:tcPr>
            <w:tcW w:w="1229" w:type="dxa"/>
          </w:tcPr>
          <w:p w:rsidR="00FA2648" w:rsidRPr="00EC274F" w:rsidRDefault="00FA2648" w:rsidP="00FA2648">
            <w:pPr>
              <w:rPr>
                <w:rFonts w:eastAsia="PMingLiU"/>
                <w:bCs/>
                <w:iCs/>
              </w:rPr>
            </w:pPr>
            <w:r w:rsidRPr="00EC274F">
              <w:rPr>
                <w:rFonts w:eastAsia="PMingLiU"/>
                <w:bCs/>
                <w:iCs/>
              </w:rPr>
              <w:t>ОК 7</w:t>
            </w:r>
          </w:p>
        </w:tc>
        <w:tc>
          <w:tcPr>
            <w:tcW w:w="8342" w:type="dxa"/>
          </w:tcPr>
          <w:p w:rsidR="00FA2648" w:rsidRPr="00EC274F" w:rsidRDefault="00FA2648" w:rsidP="00FA2648">
            <w:pPr>
              <w:rPr>
                <w:rFonts w:eastAsia="PMingLiU"/>
                <w:bCs/>
                <w:iCs/>
              </w:rPr>
            </w:pPr>
            <w:r w:rsidRPr="00EC274F">
              <w:rPr>
                <w:rFonts w:eastAsia="PMingLiU"/>
                <w:bCs/>
                <w:iCs/>
              </w:rPr>
              <w:t>Содействовать сохранению окружающей среды, ресурсосбережению, эффективно действовать в чрезвычайных ситуациях.</w:t>
            </w:r>
          </w:p>
        </w:tc>
      </w:tr>
      <w:tr w:rsidR="00FA2648" w:rsidRPr="00EC274F" w:rsidTr="00FA2648">
        <w:tc>
          <w:tcPr>
            <w:tcW w:w="1229" w:type="dxa"/>
          </w:tcPr>
          <w:p w:rsidR="00FA2648" w:rsidRPr="00EC274F" w:rsidRDefault="00FA2648" w:rsidP="00FA2648">
            <w:pPr>
              <w:rPr>
                <w:rFonts w:eastAsia="PMingLiU"/>
                <w:bCs/>
                <w:iCs/>
              </w:rPr>
            </w:pPr>
            <w:r w:rsidRPr="00EC274F">
              <w:rPr>
                <w:rFonts w:eastAsia="PMingLiU"/>
                <w:bCs/>
                <w:iCs/>
              </w:rPr>
              <w:t>ОК 8</w:t>
            </w:r>
          </w:p>
        </w:tc>
        <w:tc>
          <w:tcPr>
            <w:tcW w:w="8342" w:type="dxa"/>
          </w:tcPr>
          <w:p w:rsidR="00FA2648" w:rsidRPr="00EC274F" w:rsidRDefault="00FA2648" w:rsidP="00FA2648">
            <w:pPr>
              <w:rPr>
                <w:rFonts w:eastAsia="PMingLiU"/>
                <w:bCs/>
                <w:iCs/>
              </w:rPr>
            </w:pPr>
            <w:r w:rsidRPr="00EC274F">
              <w:rPr>
                <w:rFonts w:eastAsia="PMingLiU"/>
                <w:bCs/>
                <w:iCs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</w:tr>
      <w:tr w:rsidR="00FA2648" w:rsidRPr="00EC274F" w:rsidTr="00FA2648">
        <w:tc>
          <w:tcPr>
            <w:tcW w:w="1229" w:type="dxa"/>
          </w:tcPr>
          <w:p w:rsidR="00FA2648" w:rsidRPr="00EC274F" w:rsidRDefault="00FA2648" w:rsidP="00FA2648">
            <w:pPr>
              <w:rPr>
                <w:rFonts w:eastAsia="PMingLiU"/>
                <w:bCs/>
                <w:iCs/>
              </w:rPr>
            </w:pPr>
            <w:r w:rsidRPr="00EC274F">
              <w:rPr>
                <w:rFonts w:eastAsia="PMingLiU"/>
                <w:bCs/>
                <w:iCs/>
              </w:rPr>
              <w:t>ОК 9</w:t>
            </w:r>
          </w:p>
        </w:tc>
        <w:tc>
          <w:tcPr>
            <w:tcW w:w="8342" w:type="dxa"/>
          </w:tcPr>
          <w:p w:rsidR="00FA2648" w:rsidRPr="00EC274F" w:rsidRDefault="00FA2648" w:rsidP="00FA2648">
            <w:pPr>
              <w:rPr>
                <w:rFonts w:eastAsia="PMingLiU"/>
                <w:bCs/>
                <w:iCs/>
              </w:rPr>
            </w:pPr>
            <w:r w:rsidRPr="00EC274F">
              <w:rPr>
                <w:rFonts w:eastAsia="PMingLiU"/>
                <w:bCs/>
                <w:iCs/>
              </w:rPr>
              <w:t>Использовать информационные технологии в профессиональной деятельности.</w:t>
            </w:r>
          </w:p>
        </w:tc>
      </w:tr>
      <w:tr w:rsidR="00FA2648" w:rsidRPr="00EC274F" w:rsidTr="00FA2648">
        <w:tc>
          <w:tcPr>
            <w:tcW w:w="1229" w:type="dxa"/>
          </w:tcPr>
          <w:p w:rsidR="00FA2648" w:rsidRPr="00EC274F" w:rsidRDefault="00FA2648" w:rsidP="00FA2648">
            <w:pPr>
              <w:rPr>
                <w:rFonts w:eastAsia="PMingLiU"/>
                <w:bCs/>
                <w:iCs/>
              </w:rPr>
            </w:pPr>
            <w:r w:rsidRPr="00EC274F">
              <w:rPr>
                <w:rFonts w:eastAsia="PMingLiU"/>
                <w:bCs/>
                <w:iCs/>
              </w:rPr>
              <w:t>ОК 10</w:t>
            </w:r>
          </w:p>
        </w:tc>
        <w:tc>
          <w:tcPr>
            <w:tcW w:w="8342" w:type="dxa"/>
          </w:tcPr>
          <w:p w:rsidR="00FA2648" w:rsidRPr="00EC274F" w:rsidRDefault="00FA2648" w:rsidP="00FA2648">
            <w:pPr>
              <w:rPr>
                <w:rFonts w:eastAsia="PMingLiU"/>
                <w:bCs/>
                <w:iCs/>
              </w:rPr>
            </w:pPr>
            <w:r w:rsidRPr="00EC274F">
              <w:rPr>
                <w:rFonts w:eastAsia="PMingLiU"/>
                <w:bCs/>
                <w:iCs/>
              </w:rPr>
              <w:t>Пользоваться профессиональной документацией на государственном и иностранном языке</w:t>
            </w:r>
          </w:p>
        </w:tc>
      </w:tr>
    </w:tbl>
    <w:p w:rsidR="00FA2648" w:rsidRDefault="00FA2648" w:rsidP="0007753E">
      <w:pPr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FA2648" w:rsidRPr="00EC274F" w:rsidRDefault="00FA2648" w:rsidP="00FA2648">
      <w:pPr>
        <w:rPr>
          <w:rFonts w:eastAsia="PMingLiU"/>
          <w:b/>
          <w:i/>
        </w:rPr>
      </w:pPr>
      <w:r w:rsidRPr="00EC274F">
        <w:rPr>
          <w:rFonts w:eastAsia="PMingLiU"/>
          <w:b/>
          <w:i/>
        </w:rPr>
        <w:t>1.</w:t>
      </w:r>
      <w:r>
        <w:rPr>
          <w:rFonts w:eastAsia="PMingLiU"/>
          <w:b/>
          <w:i/>
        </w:rPr>
        <w:t>1</w:t>
      </w:r>
      <w:r w:rsidRPr="00EC274F">
        <w:rPr>
          <w:rFonts w:eastAsia="PMingLiU"/>
          <w:b/>
          <w:i/>
        </w:rPr>
        <w:t xml:space="preserve">.2. Перечень профессиональных компетенций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04"/>
        <w:gridCol w:w="8367"/>
      </w:tblGrid>
      <w:tr w:rsidR="00FA2648" w:rsidRPr="00EC274F" w:rsidTr="00FA2648">
        <w:tc>
          <w:tcPr>
            <w:tcW w:w="1204" w:type="dxa"/>
          </w:tcPr>
          <w:p w:rsidR="00FA2648" w:rsidRPr="00EC274F" w:rsidRDefault="00FA2648" w:rsidP="00FA2648">
            <w:pPr>
              <w:jc w:val="center"/>
              <w:rPr>
                <w:rFonts w:eastAsia="PMingLiU"/>
                <w:b/>
                <w:iCs/>
              </w:rPr>
            </w:pPr>
            <w:r w:rsidRPr="00EC274F">
              <w:rPr>
                <w:rFonts w:eastAsia="PMingLiU"/>
                <w:b/>
                <w:iCs/>
              </w:rPr>
              <w:t>Код</w:t>
            </w:r>
          </w:p>
        </w:tc>
        <w:tc>
          <w:tcPr>
            <w:tcW w:w="8367" w:type="dxa"/>
          </w:tcPr>
          <w:p w:rsidR="00FA2648" w:rsidRPr="00EC274F" w:rsidRDefault="00FA2648" w:rsidP="00FA2648">
            <w:pPr>
              <w:jc w:val="center"/>
              <w:rPr>
                <w:rFonts w:eastAsia="PMingLiU"/>
                <w:b/>
                <w:iCs/>
              </w:rPr>
            </w:pPr>
            <w:r w:rsidRPr="00EC274F">
              <w:rPr>
                <w:rFonts w:eastAsia="PMingLiU"/>
                <w:b/>
                <w:iCs/>
              </w:rPr>
              <w:t>Наименование видов деятельности и профессиональных компетенций</w:t>
            </w:r>
          </w:p>
        </w:tc>
      </w:tr>
      <w:tr w:rsidR="00FA2648" w:rsidRPr="00EC274F" w:rsidTr="00FA2648">
        <w:tc>
          <w:tcPr>
            <w:tcW w:w="1204" w:type="dxa"/>
          </w:tcPr>
          <w:p w:rsidR="00FA2648" w:rsidRPr="00EC274F" w:rsidRDefault="00FA2648" w:rsidP="00FA2648">
            <w:pPr>
              <w:jc w:val="center"/>
              <w:rPr>
                <w:rFonts w:eastAsia="PMingLiU"/>
                <w:bCs/>
                <w:iCs/>
              </w:rPr>
            </w:pPr>
            <w:r w:rsidRPr="00EC274F">
              <w:rPr>
                <w:rFonts w:eastAsia="PMingLiU"/>
                <w:bCs/>
                <w:iCs/>
              </w:rPr>
              <w:t>ВД 9</w:t>
            </w:r>
          </w:p>
        </w:tc>
        <w:tc>
          <w:tcPr>
            <w:tcW w:w="8367" w:type="dxa"/>
          </w:tcPr>
          <w:p w:rsidR="00FA2648" w:rsidRPr="00EC274F" w:rsidRDefault="00FA2648" w:rsidP="00FA2648">
            <w:pPr>
              <w:jc w:val="center"/>
              <w:rPr>
                <w:rFonts w:eastAsia="PMingLiU"/>
                <w:b/>
                <w:i/>
              </w:rPr>
            </w:pPr>
            <w:r w:rsidRPr="00EC274F">
              <w:rPr>
                <w:rFonts w:eastAsia="PMingLiU"/>
                <w:b/>
                <w:i/>
              </w:rPr>
              <w:t>Проектирование, разработка и оптимизация веб-приложений</w:t>
            </w:r>
          </w:p>
        </w:tc>
      </w:tr>
      <w:tr w:rsidR="00FA2648" w:rsidRPr="00EC274F" w:rsidTr="00FA2648">
        <w:tc>
          <w:tcPr>
            <w:tcW w:w="1204" w:type="dxa"/>
          </w:tcPr>
          <w:p w:rsidR="00FA2648" w:rsidRPr="00EC274F" w:rsidRDefault="00FA2648" w:rsidP="00FA2648">
            <w:pPr>
              <w:rPr>
                <w:rFonts w:eastAsia="PMingLiU"/>
                <w:bCs/>
                <w:iCs/>
              </w:rPr>
            </w:pPr>
            <w:r w:rsidRPr="00EC274F">
              <w:rPr>
                <w:rFonts w:eastAsia="PMingLiU"/>
                <w:bCs/>
                <w:iCs/>
              </w:rPr>
              <w:t>ПК 9.1</w:t>
            </w:r>
          </w:p>
        </w:tc>
        <w:tc>
          <w:tcPr>
            <w:tcW w:w="8367" w:type="dxa"/>
          </w:tcPr>
          <w:p w:rsidR="00FA2648" w:rsidRPr="00EC274F" w:rsidRDefault="00FA2648" w:rsidP="00FA2648">
            <w:pPr>
              <w:rPr>
                <w:rFonts w:eastAsia="PMingLiU"/>
                <w:bCs/>
              </w:rPr>
            </w:pPr>
            <w:r w:rsidRPr="00EC274F">
              <w:rPr>
                <w:rFonts w:eastAsia="PMingLiU"/>
                <w:bCs/>
              </w:rPr>
              <w:t>Разрабатывать техническое задание на веб-приложение в соответствии с требовани</w:t>
            </w:r>
            <w:r w:rsidRPr="00EC274F">
              <w:rPr>
                <w:rFonts w:eastAsia="PMingLiU"/>
                <w:bCs/>
              </w:rPr>
              <w:t>я</w:t>
            </w:r>
            <w:r w:rsidRPr="00EC274F">
              <w:rPr>
                <w:rFonts w:eastAsia="PMingLiU"/>
                <w:bCs/>
              </w:rPr>
              <w:t>ми заказчика</w:t>
            </w:r>
          </w:p>
        </w:tc>
      </w:tr>
      <w:tr w:rsidR="00FA2648" w:rsidRPr="00EC274F" w:rsidTr="00FA2648">
        <w:tc>
          <w:tcPr>
            <w:tcW w:w="1204" w:type="dxa"/>
          </w:tcPr>
          <w:p w:rsidR="00FA2648" w:rsidRPr="00EC274F" w:rsidRDefault="00FA2648" w:rsidP="00FA2648">
            <w:pPr>
              <w:rPr>
                <w:rFonts w:ascii="Calibri" w:eastAsia="PMingLiU" w:hAnsi="Calibri" w:cs="Arial"/>
              </w:rPr>
            </w:pPr>
            <w:r w:rsidRPr="00EC274F">
              <w:rPr>
                <w:rFonts w:eastAsia="PMingLiU"/>
                <w:bCs/>
                <w:iCs/>
              </w:rPr>
              <w:t>ПК 9.2</w:t>
            </w:r>
          </w:p>
        </w:tc>
        <w:tc>
          <w:tcPr>
            <w:tcW w:w="8367" w:type="dxa"/>
          </w:tcPr>
          <w:p w:rsidR="00FA2648" w:rsidRPr="00EC274F" w:rsidRDefault="00FA2648" w:rsidP="00FA2648">
            <w:pPr>
              <w:rPr>
                <w:rFonts w:eastAsia="PMingLiU"/>
                <w:bCs/>
              </w:rPr>
            </w:pPr>
            <w:r w:rsidRPr="00EC274F">
              <w:rPr>
                <w:lang w:eastAsia="en-US"/>
              </w:rPr>
              <w:t>Разрабатывать веб-приложение в соответствии с техническим заданием</w:t>
            </w:r>
          </w:p>
        </w:tc>
      </w:tr>
      <w:tr w:rsidR="00FA2648" w:rsidRPr="00EC274F" w:rsidTr="00FA2648">
        <w:tc>
          <w:tcPr>
            <w:tcW w:w="1204" w:type="dxa"/>
          </w:tcPr>
          <w:p w:rsidR="00FA2648" w:rsidRPr="00EC274F" w:rsidRDefault="00FA2648" w:rsidP="00FA2648">
            <w:pPr>
              <w:rPr>
                <w:rFonts w:ascii="Calibri" w:eastAsia="PMingLiU" w:hAnsi="Calibri" w:cs="Arial"/>
              </w:rPr>
            </w:pPr>
            <w:r w:rsidRPr="00EC274F">
              <w:rPr>
                <w:rFonts w:eastAsia="PMingLiU"/>
                <w:bCs/>
                <w:iCs/>
              </w:rPr>
              <w:t>ПК 9.3</w:t>
            </w:r>
          </w:p>
        </w:tc>
        <w:tc>
          <w:tcPr>
            <w:tcW w:w="8367" w:type="dxa"/>
          </w:tcPr>
          <w:p w:rsidR="00FA2648" w:rsidRPr="00EC274F" w:rsidRDefault="00FA2648" w:rsidP="00FA2648">
            <w:pPr>
              <w:rPr>
                <w:lang w:eastAsia="en-US"/>
              </w:rPr>
            </w:pPr>
            <w:r w:rsidRPr="00EC274F">
              <w:rPr>
                <w:lang w:eastAsia="en-US"/>
              </w:rPr>
              <w:t>Разрабатывать интерфейс пользователя веб-приложений в соответствии с те</w:t>
            </w:r>
            <w:r w:rsidRPr="00EC274F">
              <w:rPr>
                <w:lang w:eastAsia="en-US"/>
              </w:rPr>
              <w:t>х</w:t>
            </w:r>
            <w:r w:rsidRPr="00EC274F">
              <w:rPr>
                <w:lang w:eastAsia="en-US"/>
              </w:rPr>
              <w:t>ническим заданием</w:t>
            </w:r>
          </w:p>
        </w:tc>
      </w:tr>
      <w:tr w:rsidR="00FA2648" w:rsidRPr="00EC274F" w:rsidTr="00FA2648">
        <w:tc>
          <w:tcPr>
            <w:tcW w:w="1204" w:type="dxa"/>
          </w:tcPr>
          <w:p w:rsidR="00FA2648" w:rsidRPr="00EC274F" w:rsidRDefault="00FA2648" w:rsidP="00FA2648">
            <w:pPr>
              <w:rPr>
                <w:rFonts w:ascii="Calibri" w:eastAsia="PMingLiU" w:hAnsi="Calibri" w:cs="Arial"/>
              </w:rPr>
            </w:pPr>
            <w:r w:rsidRPr="00EC274F">
              <w:rPr>
                <w:rFonts w:eastAsia="PMingLiU"/>
                <w:bCs/>
                <w:iCs/>
              </w:rPr>
              <w:t>ПК 9.4</w:t>
            </w:r>
          </w:p>
        </w:tc>
        <w:tc>
          <w:tcPr>
            <w:tcW w:w="8367" w:type="dxa"/>
          </w:tcPr>
          <w:p w:rsidR="00FA2648" w:rsidRPr="00EC274F" w:rsidRDefault="00FA2648" w:rsidP="00FA2648">
            <w:pPr>
              <w:rPr>
                <w:lang w:eastAsia="en-US"/>
              </w:rPr>
            </w:pPr>
            <w:r w:rsidRPr="00EC274F">
              <w:rPr>
                <w:lang w:eastAsia="en-US"/>
              </w:rPr>
              <w:t>Осуществлять техническое сопровождение и восстановление веб-приложений в соответствии с техническим заданием</w:t>
            </w:r>
          </w:p>
        </w:tc>
      </w:tr>
      <w:tr w:rsidR="00FA2648" w:rsidRPr="00EC274F" w:rsidTr="00FA2648">
        <w:tc>
          <w:tcPr>
            <w:tcW w:w="1204" w:type="dxa"/>
          </w:tcPr>
          <w:p w:rsidR="00FA2648" w:rsidRPr="00EC274F" w:rsidRDefault="00FA2648" w:rsidP="00FA2648">
            <w:pPr>
              <w:rPr>
                <w:rFonts w:ascii="Calibri" w:eastAsia="PMingLiU" w:hAnsi="Calibri" w:cs="Arial"/>
              </w:rPr>
            </w:pPr>
            <w:r w:rsidRPr="00EC274F">
              <w:rPr>
                <w:rFonts w:eastAsia="PMingLiU"/>
                <w:bCs/>
                <w:iCs/>
              </w:rPr>
              <w:t>ПК 9.5</w:t>
            </w:r>
          </w:p>
        </w:tc>
        <w:tc>
          <w:tcPr>
            <w:tcW w:w="8367" w:type="dxa"/>
          </w:tcPr>
          <w:p w:rsidR="00FA2648" w:rsidRPr="00EC274F" w:rsidRDefault="00FA2648" w:rsidP="00FA2648">
            <w:pPr>
              <w:rPr>
                <w:lang w:eastAsia="en-US"/>
              </w:rPr>
            </w:pPr>
            <w:r w:rsidRPr="00EC274F">
              <w:rPr>
                <w:lang w:eastAsia="en-US"/>
              </w:rPr>
              <w:t>Производить тестирование разработанного веб приложения</w:t>
            </w:r>
          </w:p>
        </w:tc>
      </w:tr>
      <w:tr w:rsidR="00FA2648" w:rsidRPr="00EC274F" w:rsidTr="00FA2648">
        <w:tc>
          <w:tcPr>
            <w:tcW w:w="1204" w:type="dxa"/>
          </w:tcPr>
          <w:p w:rsidR="00FA2648" w:rsidRPr="00EC274F" w:rsidRDefault="00FA2648" w:rsidP="00FA2648">
            <w:pPr>
              <w:rPr>
                <w:rFonts w:ascii="Calibri" w:eastAsia="PMingLiU" w:hAnsi="Calibri" w:cs="Arial"/>
              </w:rPr>
            </w:pPr>
            <w:r w:rsidRPr="00EC274F">
              <w:rPr>
                <w:rFonts w:eastAsia="PMingLiU"/>
                <w:bCs/>
                <w:iCs/>
              </w:rPr>
              <w:t>ПК 9.6</w:t>
            </w:r>
          </w:p>
        </w:tc>
        <w:tc>
          <w:tcPr>
            <w:tcW w:w="8367" w:type="dxa"/>
          </w:tcPr>
          <w:p w:rsidR="00FA2648" w:rsidRPr="00EC274F" w:rsidRDefault="00FA2648" w:rsidP="00FA2648">
            <w:pPr>
              <w:rPr>
                <w:lang w:eastAsia="en-US"/>
              </w:rPr>
            </w:pPr>
            <w:r w:rsidRPr="00EC274F">
              <w:rPr>
                <w:lang w:eastAsia="en-US"/>
              </w:rPr>
              <w:t>Размещать веб приложения в сети в соответствии с техническим заданием</w:t>
            </w:r>
          </w:p>
        </w:tc>
      </w:tr>
      <w:tr w:rsidR="00FA2648" w:rsidRPr="00EC274F" w:rsidTr="00FA2648">
        <w:tc>
          <w:tcPr>
            <w:tcW w:w="1204" w:type="dxa"/>
          </w:tcPr>
          <w:p w:rsidR="00FA2648" w:rsidRPr="00EC274F" w:rsidRDefault="00FA2648" w:rsidP="00FA2648">
            <w:pPr>
              <w:rPr>
                <w:rFonts w:ascii="Calibri" w:eastAsia="PMingLiU" w:hAnsi="Calibri" w:cs="Arial"/>
              </w:rPr>
            </w:pPr>
            <w:r w:rsidRPr="00EC274F">
              <w:rPr>
                <w:rFonts w:eastAsia="PMingLiU"/>
                <w:bCs/>
                <w:iCs/>
              </w:rPr>
              <w:t>ПК 9.7</w:t>
            </w:r>
          </w:p>
        </w:tc>
        <w:tc>
          <w:tcPr>
            <w:tcW w:w="8367" w:type="dxa"/>
          </w:tcPr>
          <w:p w:rsidR="00FA2648" w:rsidRPr="00EC274F" w:rsidRDefault="00FA2648" w:rsidP="00FA2648">
            <w:pPr>
              <w:rPr>
                <w:lang w:eastAsia="en-US"/>
              </w:rPr>
            </w:pPr>
            <w:r w:rsidRPr="00EC274F">
              <w:rPr>
                <w:lang w:eastAsia="en-US"/>
              </w:rPr>
              <w:t>Осуществлять сбор статистической информации о работе веб-приложений для анализа эффективности его работы</w:t>
            </w:r>
          </w:p>
        </w:tc>
      </w:tr>
      <w:tr w:rsidR="00FA2648" w:rsidRPr="00EC274F" w:rsidTr="00FA2648">
        <w:tc>
          <w:tcPr>
            <w:tcW w:w="1204" w:type="dxa"/>
          </w:tcPr>
          <w:p w:rsidR="00FA2648" w:rsidRPr="00EC274F" w:rsidRDefault="00FA2648" w:rsidP="00FA2648">
            <w:pPr>
              <w:rPr>
                <w:rFonts w:ascii="Calibri" w:eastAsia="PMingLiU" w:hAnsi="Calibri" w:cs="Arial"/>
              </w:rPr>
            </w:pPr>
            <w:r w:rsidRPr="00EC274F">
              <w:rPr>
                <w:rFonts w:eastAsia="PMingLiU"/>
                <w:bCs/>
                <w:iCs/>
              </w:rPr>
              <w:t>ПК 9.8</w:t>
            </w:r>
          </w:p>
        </w:tc>
        <w:tc>
          <w:tcPr>
            <w:tcW w:w="8367" w:type="dxa"/>
          </w:tcPr>
          <w:p w:rsidR="00FA2648" w:rsidRPr="00EC274F" w:rsidRDefault="00FA2648" w:rsidP="00FA2648">
            <w:pPr>
              <w:rPr>
                <w:lang w:eastAsia="en-US"/>
              </w:rPr>
            </w:pPr>
            <w:r w:rsidRPr="00EC274F">
              <w:rPr>
                <w:lang w:eastAsia="en-US"/>
              </w:rPr>
              <w:t>Осуществлять аудит безопасности веб-приложения в соответствии с регламе</w:t>
            </w:r>
            <w:r w:rsidRPr="00EC274F">
              <w:rPr>
                <w:lang w:eastAsia="en-US"/>
              </w:rPr>
              <w:t>н</w:t>
            </w:r>
            <w:r w:rsidRPr="00EC274F">
              <w:rPr>
                <w:lang w:eastAsia="en-US"/>
              </w:rPr>
              <w:t>тами по безопасности</w:t>
            </w:r>
          </w:p>
        </w:tc>
      </w:tr>
      <w:tr w:rsidR="00FA2648" w:rsidRPr="00EC274F" w:rsidTr="00FA2648">
        <w:tc>
          <w:tcPr>
            <w:tcW w:w="1204" w:type="dxa"/>
          </w:tcPr>
          <w:p w:rsidR="00FA2648" w:rsidRPr="00EC274F" w:rsidRDefault="00FA2648" w:rsidP="00FA2648">
            <w:pPr>
              <w:rPr>
                <w:rFonts w:ascii="Calibri" w:eastAsia="PMingLiU" w:hAnsi="Calibri" w:cs="Arial"/>
              </w:rPr>
            </w:pPr>
            <w:r w:rsidRPr="00EC274F">
              <w:rPr>
                <w:rFonts w:eastAsia="PMingLiU"/>
                <w:bCs/>
                <w:iCs/>
              </w:rPr>
              <w:t>ПК 9.9</w:t>
            </w:r>
          </w:p>
        </w:tc>
        <w:tc>
          <w:tcPr>
            <w:tcW w:w="8367" w:type="dxa"/>
          </w:tcPr>
          <w:p w:rsidR="00FA2648" w:rsidRPr="00EC274F" w:rsidRDefault="00FA2648" w:rsidP="00FA2648">
            <w:pPr>
              <w:rPr>
                <w:lang w:eastAsia="en-US"/>
              </w:rPr>
            </w:pPr>
            <w:r w:rsidRPr="00EC274F">
              <w:rPr>
                <w:lang w:eastAsia="en-US"/>
              </w:rPr>
              <w:t>Модернизировать веб-приложение с учетом правил и норм подготовки и</w:t>
            </w:r>
            <w:r w:rsidRPr="00EC274F">
              <w:rPr>
                <w:lang w:eastAsia="en-US"/>
              </w:rPr>
              <w:t>н</w:t>
            </w:r>
            <w:r w:rsidRPr="00EC274F">
              <w:rPr>
                <w:lang w:eastAsia="en-US"/>
              </w:rPr>
              <w:t>формации для поисковых систем.</w:t>
            </w:r>
          </w:p>
        </w:tc>
      </w:tr>
      <w:tr w:rsidR="00FA2648" w:rsidRPr="00EC274F" w:rsidTr="00FA2648">
        <w:tc>
          <w:tcPr>
            <w:tcW w:w="1204" w:type="dxa"/>
          </w:tcPr>
          <w:p w:rsidR="00FA2648" w:rsidRPr="00EC274F" w:rsidRDefault="00FA2648" w:rsidP="00FA2648">
            <w:pPr>
              <w:rPr>
                <w:rFonts w:ascii="Calibri" w:eastAsia="PMingLiU" w:hAnsi="Calibri" w:cs="Arial"/>
              </w:rPr>
            </w:pPr>
            <w:r w:rsidRPr="00EC274F">
              <w:rPr>
                <w:rFonts w:eastAsia="PMingLiU"/>
                <w:bCs/>
                <w:iCs/>
              </w:rPr>
              <w:t>ПК 9.10</w:t>
            </w:r>
          </w:p>
        </w:tc>
        <w:tc>
          <w:tcPr>
            <w:tcW w:w="8367" w:type="dxa"/>
          </w:tcPr>
          <w:p w:rsidR="00FA2648" w:rsidRPr="00EC274F" w:rsidRDefault="00FA2648" w:rsidP="00FA2648">
            <w:pPr>
              <w:rPr>
                <w:lang w:eastAsia="en-US"/>
              </w:rPr>
            </w:pPr>
            <w:r w:rsidRPr="00EC274F">
              <w:rPr>
                <w:lang w:eastAsia="en-US"/>
              </w:rPr>
              <w:t>Реализовывать мероприятия по продвижению веб-приложений в сети Инте</w:t>
            </w:r>
            <w:r w:rsidRPr="00EC274F">
              <w:rPr>
                <w:lang w:eastAsia="en-US"/>
              </w:rPr>
              <w:t>р</w:t>
            </w:r>
            <w:r w:rsidRPr="00EC274F">
              <w:rPr>
                <w:lang w:eastAsia="en-US"/>
              </w:rPr>
              <w:t>нет</w:t>
            </w:r>
          </w:p>
        </w:tc>
      </w:tr>
    </w:tbl>
    <w:p w:rsidR="00FA2648" w:rsidRDefault="00FA2648" w:rsidP="00FA2648">
      <w:pPr>
        <w:pStyle w:val="a6"/>
        <w:numPr>
          <w:ilvl w:val="0"/>
          <w:numId w:val="1"/>
        </w:numPr>
        <w:spacing w:before="120" w:after="120"/>
        <w:jc w:val="center"/>
        <w:rPr>
          <w:rFonts w:eastAsia="PMingLiU"/>
          <w:b/>
          <w:i/>
        </w:rPr>
      </w:pPr>
      <w:r>
        <w:rPr>
          <w:rFonts w:eastAsia="PMingLiU"/>
          <w:b/>
          <w:i/>
        </w:rPr>
        <w:lastRenderedPageBreak/>
        <w:t>Результаты освоения ПМ</w:t>
      </w:r>
    </w:p>
    <w:p w:rsidR="00FA2648" w:rsidRPr="00FA2648" w:rsidRDefault="00FA2648" w:rsidP="00FA2648">
      <w:pPr>
        <w:pStyle w:val="a6"/>
        <w:numPr>
          <w:ilvl w:val="0"/>
          <w:numId w:val="1"/>
        </w:numPr>
        <w:spacing w:before="120" w:after="120"/>
        <w:jc w:val="center"/>
        <w:rPr>
          <w:rFonts w:eastAsia="PMingLiU"/>
          <w:b/>
          <w:i/>
        </w:rPr>
      </w:pPr>
      <w:r w:rsidRPr="00FA2648">
        <w:rPr>
          <w:rFonts w:eastAsia="PMingLiU"/>
          <w:b/>
          <w:i/>
        </w:rPr>
        <w:t>В результате освоения профессионального модуля студент должен:</w:t>
      </w:r>
    </w:p>
    <w:tbl>
      <w:tblPr>
        <w:tblStyle w:val="93"/>
        <w:tblW w:w="0" w:type="auto"/>
        <w:tblLook w:val="04A0" w:firstRow="1" w:lastRow="0" w:firstColumn="1" w:lastColumn="0" w:noHBand="0" w:noVBand="1"/>
      </w:tblPr>
      <w:tblGrid>
        <w:gridCol w:w="1526"/>
        <w:gridCol w:w="8080"/>
      </w:tblGrid>
      <w:tr w:rsidR="00FA2648" w:rsidRPr="00EC274F" w:rsidTr="00FA2648">
        <w:tc>
          <w:tcPr>
            <w:tcW w:w="1526" w:type="dxa"/>
          </w:tcPr>
          <w:p w:rsidR="00FA2648" w:rsidRPr="00EC274F" w:rsidRDefault="00FA2648" w:rsidP="00FA2648">
            <w:pPr>
              <w:jc w:val="center"/>
              <w:rPr>
                <w:rFonts w:ascii="Times New Roman" w:hAnsi="Times New Roman"/>
                <w:bCs/>
                <w:iCs/>
              </w:rPr>
            </w:pPr>
            <w:r w:rsidRPr="00EC274F">
              <w:rPr>
                <w:rFonts w:ascii="Times New Roman" w:hAnsi="Times New Roman"/>
                <w:bCs/>
                <w:iCs/>
              </w:rPr>
              <w:t>Иметь пра</w:t>
            </w:r>
            <w:r w:rsidRPr="00EC274F">
              <w:rPr>
                <w:rFonts w:ascii="Times New Roman" w:hAnsi="Times New Roman"/>
                <w:bCs/>
                <w:iCs/>
              </w:rPr>
              <w:t>к</w:t>
            </w:r>
            <w:r w:rsidRPr="00EC274F">
              <w:rPr>
                <w:rFonts w:ascii="Times New Roman" w:hAnsi="Times New Roman"/>
                <w:bCs/>
                <w:iCs/>
              </w:rPr>
              <w:t>тический опыт</w:t>
            </w:r>
          </w:p>
        </w:tc>
        <w:tc>
          <w:tcPr>
            <w:tcW w:w="8080" w:type="dxa"/>
          </w:tcPr>
          <w:p w:rsidR="00FA2648" w:rsidRPr="00EC274F" w:rsidRDefault="00FA2648" w:rsidP="00FA2648">
            <w:pPr>
              <w:rPr>
                <w:rFonts w:ascii="Times New Roman" w:hAnsi="Times New Roman"/>
                <w:b/>
                <w:i/>
              </w:rPr>
            </w:pPr>
            <w:r w:rsidRPr="00EC274F">
              <w:rPr>
                <w:rFonts w:ascii="Calibri" w:hAnsi="Calibri" w:cs="Arial"/>
                <w:b/>
              </w:rPr>
              <w:t xml:space="preserve">В </w:t>
            </w:r>
            <w:r w:rsidRPr="00EC274F">
              <w:rPr>
                <w:rFonts w:ascii="Times New Roman" w:hAnsi="Times New Roman"/>
                <w:bCs/>
                <w:iCs/>
              </w:rPr>
              <w:t>использовании специальных готовых технических решений при разработке веб-приложений; выполнении разработки и проектирования информационных систем; модернизации веб-приложений с учетом правил и норм подготовки информации для поисковых систем; реализации мероприятий по продвижению веб-приложений в сети Интернет</w:t>
            </w:r>
          </w:p>
        </w:tc>
      </w:tr>
      <w:tr w:rsidR="00FA2648" w:rsidRPr="00EC274F" w:rsidTr="00FA2648">
        <w:tc>
          <w:tcPr>
            <w:tcW w:w="1526" w:type="dxa"/>
          </w:tcPr>
          <w:p w:rsidR="00FA2648" w:rsidRPr="00EC274F" w:rsidRDefault="00FA2648" w:rsidP="00FA2648">
            <w:pPr>
              <w:jc w:val="center"/>
              <w:rPr>
                <w:rFonts w:ascii="Times New Roman" w:hAnsi="Times New Roman"/>
                <w:bCs/>
                <w:iCs/>
              </w:rPr>
            </w:pPr>
            <w:r w:rsidRPr="00EC274F">
              <w:rPr>
                <w:rFonts w:ascii="Times New Roman" w:hAnsi="Times New Roman"/>
                <w:bCs/>
                <w:iCs/>
              </w:rPr>
              <w:t>уметь</w:t>
            </w:r>
          </w:p>
        </w:tc>
        <w:tc>
          <w:tcPr>
            <w:tcW w:w="8080" w:type="dxa"/>
          </w:tcPr>
          <w:p w:rsidR="00FA2648" w:rsidRPr="00EC274F" w:rsidRDefault="00FA2648" w:rsidP="00FA2648">
            <w:pPr>
              <w:rPr>
                <w:rFonts w:ascii="Times New Roman" w:hAnsi="Times New Roman"/>
                <w:bCs/>
                <w:iCs/>
              </w:rPr>
            </w:pPr>
            <w:r w:rsidRPr="00EC274F">
              <w:rPr>
                <w:rFonts w:ascii="Times New Roman" w:hAnsi="Times New Roman"/>
                <w:bCs/>
                <w:iCs/>
              </w:rPr>
              <w:t>разрабатывать программный код клиентской и серверной части веб-приложений; осуществлять оптимизацию веб-приложения с целью повышения его рейтинга в сети Интернет; разрабатывать и проектировать информационные системы</w:t>
            </w:r>
          </w:p>
        </w:tc>
      </w:tr>
      <w:tr w:rsidR="00FA2648" w:rsidRPr="00EC274F" w:rsidTr="00FA2648">
        <w:tc>
          <w:tcPr>
            <w:tcW w:w="1526" w:type="dxa"/>
          </w:tcPr>
          <w:p w:rsidR="00FA2648" w:rsidRPr="00EC274F" w:rsidRDefault="00FA2648" w:rsidP="00FA2648">
            <w:pPr>
              <w:jc w:val="center"/>
              <w:rPr>
                <w:rFonts w:ascii="Times New Roman" w:hAnsi="Times New Roman"/>
                <w:bCs/>
                <w:iCs/>
              </w:rPr>
            </w:pPr>
            <w:r w:rsidRPr="00EC274F">
              <w:rPr>
                <w:rFonts w:ascii="Times New Roman" w:hAnsi="Times New Roman"/>
                <w:bCs/>
                <w:iCs/>
              </w:rPr>
              <w:t>знать</w:t>
            </w:r>
          </w:p>
        </w:tc>
        <w:tc>
          <w:tcPr>
            <w:tcW w:w="8080" w:type="dxa"/>
          </w:tcPr>
          <w:p w:rsidR="00FA2648" w:rsidRPr="00EC274F" w:rsidRDefault="00FA2648" w:rsidP="00FA2648">
            <w:pPr>
              <w:rPr>
                <w:rFonts w:ascii="Times New Roman" w:hAnsi="Times New Roman"/>
                <w:bCs/>
                <w:iCs/>
              </w:rPr>
            </w:pPr>
            <w:r w:rsidRPr="00EC274F">
              <w:rPr>
                <w:rFonts w:ascii="Times New Roman" w:hAnsi="Times New Roman"/>
                <w:bCs/>
                <w:iCs/>
              </w:rPr>
              <w:t>языки программирования и разметки для разработки клиентской и серверной части веб-приложений; принципы функционирования поисковых сервисов и особенн</w:t>
            </w:r>
            <w:r w:rsidRPr="00EC274F">
              <w:rPr>
                <w:rFonts w:ascii="Times New Roman" w:hAnsi="Times New Roman"/>
                <w:bCs/>
                <w:iCs/>
              </w:rPr>
              <w:t>о</w:t>
            </w:r>
            <w:r w:rsidRPr="00EC274F">
              <w:rPr>
                <w:rFonts w:ascii="Times New Roman" w:hAnsi="Times New Roman"/>
                <w:bCs/>
                <w:iCs/>
              </w:rPr>
              <w:t>сти оптимизации веб-приложений под них; принципы проектирования и разрабо</w:t>
            </w:r>
            <w:r w:rsidRPr="00EC274F">
              <w:rPr>
                <w:rFonts w:ascii="Times New Roman" w:hAnsi="Times New Roman"/>
                <w:bCs/>
                <w:iCs/>
              </w:rPr>
              <w:t>т</w:t>
            </w:r>
            <w:r w:rsidRPr="00EC274F">
              <w:rPr>
                <w:rFonts w:ascii="Times New Roman" w:hAnsi="Times New Roman"/>
                <w:bCs/>
                <w:iCs/>
              </w:rPr>
              <w:t>ки информационных систем</w:t>
            </w:r>
          </w:p>
        </w:tc>
      </w:tr>
    </w:tbl>
    <w:p w:rsidR="00FA2648" w:rsidRDefault="00FA2648" w:rsidP="0007753E">
      <w:pPr>
        <w:ind w:firstLine="567"/>
        <w:rPr>
          <w:sz w:val="28"/>
          <w:szCs w:val="28"/>
        </w:rPr>
      </w:pPr>
    </w:p>
    <w:p w:rsidR="00FA2648" w:rsidRDefault="00FA2648" w:rsidP="0007753E">
      <w:pPr>
        <w:ind w:firstLine="567"/>
        <w:rPr>
          <w:sz w:val="28"/>
          <w:szCs w:val="28"/>
        </w:rPr>
      </w:pPr>
    </w:p>
    <w:p w:rsidR="0007753E" w:rsidRDefault="0007753E" w:rsidP="0007753E">
      <w:pPr>
        <w:ind w:firstLine="567"/>
        <w:rPr>
          <w:sz w:val="28"/>
          <w:szCs w:val="28"/>
        </w:rPr>
      </w:pPr>
      <w:r w:rsidRPr="003053ED">
        <w:rPr>
          <w:sz w:val="28"/>
          <w:szCs w:val="28"/>
        </w:rPr>
        <w:t xml:space="preserve">Рабочая программа профессионального модуля может быть использована в основной программе подготовки специалистов </w:t>
      </w:r>
      <w:r w:rsidR="008E3168">
        <w:rPr>
          <w:sz w:val="28"/>
          <w:szCs w:val="28"/>
        </w:rPr>
        <w:t>в области информационных систем</w:t>
      </w:r>
      <w:r w:rsidRPr="003053ED">
        <w:rPr>
          <w:sz w:val="28"/>
          <w:szCs w:val="28"/>
        </w:rPr>
        <w:t xml:space="preserve">. </w:t>
      </w:r>
      <w:r w:rsidRPr="003053ED">
        <w:rPr>
          <w:sz w:val="28"/>
          <w:szCs w:val="28"/>
        </w:rPr>
        <w:cr/>
      </w:r>
      <w:r>
        <w:rPr>
          <w:sz w:val="28"/>
          <w:szCs w:val="28"/>
        </w:rPr>
        <w:br w:type="page"/>
      </w:r>
    </w:p>
    <w:p w:rsidR="0007753E" w:rsidRDefault="0007753E" w:rsidP="000775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 w:right="-185"/>
        <w:rPr>
          <w:sz w:val="28"/>
          <w:szCs w:val="28"/>
        </w:rPr>
      </w:pPr>
    </w:p>
    <w:p w:rsidR="00314CBD" w:rsidRPr="00314CBD" w:rsidRDefault="00314CBD" w:rsidP="00F604FA">
      <w:pPr>
        <w:numPr>
          <w:ilvl w:val="1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rPr>
          <w:b/>
          <w:sz w:val="28"/>
          <w:szCs w:val="28"/>
        </w:rPr>
      </w:pPr>
      <w:r w:rsidRPr="00CF0C4E">
        <w:rPr>
          <w:b/>
          <w:sz w:val="28"/>
          <w:szCs w:val="28"/>
        </w:rPr>
        <w:t xml:space="preserve">Количество часов на освоение программы </w:t>
      </w:r>
      <w:r w:rsidR="00F62DDC">
        <w:rPr>
          <w:b/>
          <w:bCs/>
          <w:sz w:val="28"/>
          <w:szCs w:val="28"/>
        </w:rPr>
        <w:t>модуля</w:t>
      </w:r>
      <w:r w:rsidRPr="00CF0C4E">
        <w:rPr>
          <w:b/>
          <w:sz w:val="28"/>
          <w:szCs w:val="28"/>
        </w:rPr>
        <w:t>:</w:t>
      </w:r>
    </w:p>
    <w:p w:rsidR="00F62DDC" w:rsidRPr="00FA2648" w:rsidRDefault="00F62DDC" w:rsidP="00F62DDC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 w:rsidRPr="00FA2648">
        <w:rPr>
          <w:rFonts w:ascii="Times New Roman CYR" w:hAnsi="Times New Roman CYR" w:cs="Times New Roman CYR"/>
          <w:sz w:val="28"/>
          <w:szCs w:val="28"/>
        </w:rPr>
        <w:t xml:space="preserve">максимальной учебной нагрузки обучающегося </w:t>
      </w:r>
      <w:r w:rsidR="00FA2648" w:rsidRPr="00FA2648">
        <w:rPr>
          <w:rFonts w:ascii="Times New Roman CYR" w:hAnsi="Times New Roman CYR" w:cs="Times New Roman CYR"/>
          <w:sz w:val="28"/>
          <w:szCs w:val="28"/>
        </w:rPr>
        <w:t>816</w:t>
      </w:r>
      <w:r w:rsidRPr="00FA2648">
        <w:rPr>
          <w:rFonts w:ascii="Times New Roman CYR" w:hAnsi="Times New Roman CYR" w:cs="Times New Roman CYR"/>
          <w:sz w:val="28"/>
          <w:szCs w:val="28"/>
        </w:rPr>
        <w:t xml:space="preserve"> часов, в том числе: </w:t>
      </w:r>
    </w:p>
    <w:p w:rsidR="00F62DDC" w:rsidRPr="00FA2648" w:rsidRDefault="00F62DDC" w:rsidP="00F62DDC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 w:rsidRPr="00FA2648">
        <w:rPr>
          <w:rFonts w:ascii="Times New Roman CYR" w:hAnsi="Times New Roman CYR" w:cs="Times New Roman CYR"/>
          <w:sz w:val="28"/>
          <w:szCs w:val="28"/>
        </w:rPr>
        <w:t xml:space="preserve">обязательной аудиторной учебной нагрузки обучающегося </w:t>
      </w:r>
      <w:r w:rsidR="00FA2648" w:rsidRPr="00FA2648">
        <w:rPr>
          <w:rFonts w:ascii="Times New Roman CYR" w:hAnsi="Times New Roman CYR" w:cs="Times New Roman CYR"/>
          <w:sz w:val="28"/>
          <w:szCs w:val="28"/>
        </w:rPr>
        <w:t>388</w:t>
      </w:r>
      <w:r w:rsidRPr="00FA2648">
        <w:rPr>
          <w:rFonts w:ascii="Times New Roman CYR" w:hAnsi="Times New Roman CYR" w:cs="Times New Roman CYR"/>
          <w:sz w:val="28"/>
          <w:szCs w:val="28"/>
        </w:rPr>
        <w:t xml:space="preserve"> часов, из них:</w:t>
      </w:r>
    </w:p>
    <w:p w:rsidR="00F62DDC" w:rsidRPr="00FA2648" w:rsidRDefault="00F62DDC" w:rsidP="00F62DDC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 w:rsidRPr="00FA2648">
        <w:rPr>
          <w:rFonts w:ascii="Times New Roman CYR" w:hAnsi="Times New Roman CYR" w:cs="Times New Roman CYR"/>
          <w:sz w:val="28"/>
          <w:szCs w:val="28"/>
        </w:rPr>
        <w:t>теоретических часов –</w:t>
      </w:r>
      <w:r w:rsidR="00A8367D" w:rsidRPr="00FA2648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FA2648" w:rsidRPr="00FA2648">
        <w:rPr>
          <w:rFonts w:ascii="Times New Roman CYR" w:hAnsi="Times New Roman CYR" w:cs="Times New Roman CYR"/>
          <w:sz w:val="28"/>
          <w:szCs w:val="28"/>
        </w:rPr>
        <w:t>208</w:t>
      </w:r>
      <w:r w:rsidRPr="00FA2648">
        <w:rPr>
          <w:rFonts w:ascii="Times New Roman CYR" w:hAnsi="Times New Roman CYR" w:cs="Times New Roman CYR"/>
          <w:sz w:val="28"/>
          <w:szCs w:val="28"/>
        </w:rPr>
        <w:t xml:space="preserve"> часов;</w:t>
      </w:r>
    </w:p>
    <w:p w:rsidR="00F62DDC" w:rsidRPr="00FA2648" w:rsidRDefault="00F62DDC" w:rsidP="00F62DDC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 w:rsidRPr="00FA2648">
        <w:rPr>
          <w:rFonts w:ascii="Times New Roman CYR" w:hAnsi="Times New Roman CYR" w:cs="Times New Roman CYR"/>
          <w:sz w:val="28"/>
          <w:szCs w:val="28"/>
        </w:rPr>
        <w:t xml:space="preserve">практических занятий – </w:t>
      </w:r>
      <w:r w:rsidR="00FA2648" w:rsidRPr="00FA2648">
        <w:rPr>
          <w:rFonts w:ascii="Times New Roman CYR" w:hAnsi="Times New Roman CYR" w:cs="Times New Roman CYR"/>
          <w:sz w:val="28"/>
          <w:szCs w:val="28"/>
        </w:rPr>
        <w:t>18</w:t>
      </w:r>
      <w:r w:rsidRPr="00FA2648">
        <w:rPr>
          <w:rFonts w:ascii="Times New Roman CYR" w:hAnsi="Times New Roman CYR" w:cs="Times New Roman CYR"/>
          <w:sz w:val="28"/>
          <w:szCs w:val="28"/>
        </w:rPr>
        <w:t>0 часов</w:t>
      </w:r>
    </w:p>
    <w:p w:rsidR="00F62DDC" w:rsidRPr="00FA2648" w:rsidRDefault="00F62DDC" w:rsidP="00F62DDC">
      <w:pPr>
        <w:rPr>
          <w:rFonts w:ascii="Times New Roman CYR" w:hAnsi="Times New Roman CYR" w:cs="Times New Roman CYR"/>
          <w:sz w:val="28"/>
          <w:szCs w:val="28"/>
        </w:rPr>
      </w:pPr>
      <w:r w:rsidRPr="00FA2648">
        <w:rPr>
          <w:rFonts w:ascii="Times New Roman CYR" w:hAnsi="Times New Roman CYR" w:cs="Times New Roman CYR"/>
          <w:sz w:val="28"/>
          <w:szCs w:val="28"/>
        </w:rPr>
        <w:t xml:space="preserve">самостоятельной работы обучающегося </w:t>
      </w:r>
      <w:r w:rsidR="00FA2648" w:rsidRPr="00FA2648">
        <w:rPr>
          <w:rFonts w:ascii="Times New Roman CYR" w:hAnsi="Times New Roman CYR" w:cs="Times New Roman CYR"/>
          <w:sz w:val="28"/>
          <w:szCs w:val="28"/>
        </w:rPr>
        <w:t>10</w:t>
      </w:r>
      <w:r w:rsidRPr="00FA2648">
        <w:rPr>
          <w:rFonts w:ascii="Times New Roman CYR" w:hAnsi="Times New Roman CYR" w:cs="Times New Roman CYR"/>
          <w:sz w:val="28"/>
          <w:szCs w:val="28"/>
        </w:rPr>
        <w:t xml:space="preserve"> часов.</w:t>
      </w:r>
    </w:p>
    <w:p w:rsidR="00F62DDC" w:rsidRPr="00FA2648" w:rsidRDefault="00F62DDC" w:rsidP="00F62DDC">
      <w:pPr>
        <w:rPr>
          <w:rFonts w:ascii="Times New Roman CYR" w:hAnsi="Times New Roman CYR" w:cs="Times New Roman CYR"/>
          <w:sz w:val="28"/>
          <w:szCs w:val="28"/>
        </w:rPr>
      </w:pPr>
      <w:r w:rsidRPr="00FA2648">
        <w:rPr>
          <w:rFonts w:ascii="Times New Roman CYR" w:hAnsi="Times New Roman CYR" w:cs="Times New Roman CYR"/>
          <w:sz w:val="28"/>
          <w:szCs w:val="28"/>
        </w:rPr>
        <w:t xml:space="preserve">учебная практика – </w:t>
      </w:r>
      <w:r w:rsidR="00FA2648" w:rsidRPr="00FA2648">
        <w:rPr>
          <w:rFonts w:ascii="Times New Roman CYR" w:hAnsi="Times New Roman CYR" w:cs="Times New Roman CYR"/>
          <w:sz w:val="28"/>
          <w:szCs w:val="28"/>
        </w:rPr>
        <w:t>252</w:t>
      </w:r>
      <w:r w:rsidRPr="00FA2648">
        <w:rPr>
          <w:rFonts w:ascii="Times New Roman CYR" w:hAnsi="Times New Roman CYR" w:cs="Times New Roman CYR"/>
          <w:sz w:val="28"/>
          <w:szCs w:val="28"/>
        </w:rPr>
        <w:t xml:space="preserve"> часов</w:t>
      </w:r>
    </w:p>
    <w:p w:rsidR="00FA2648" w:rsidRPr="00FA2648" w:rsidRDefault="00FA2648" w:rsidP="00F62DDC">
      <w:pPr>
        <w:rPr>
          <w:rFonts w:ascii="Times New Roman CYR" w:hAnsi="Times New Roman CYR" w:cs="Times New Roman CYR"/>
          <w:sz w:val="28"/>
          <w:szCs w:val="28"/>
        </w:rPr>
      </w:pPr>
      <w:r w:rsidRPr="00FA2648">
        <w:rPr>
          <w:rFonts w:ascii="Times New Roman CYR" w:hAnsi="Times New Roman CYR" w:cs="Times New Roman CYR"/>
          <w:sz w:val="28"/>
          <w:szCs w:val="28"/>
        </w:rPr>
        <w:t>производственная практика – 144</w:t>
      </w:r>
    </w:p>
    <w:p w:rsidR="00FA2648" w:rsidRPr="00AE1538" w:rsidRDefault="00FA2648" w:rsidP="00F62DDC">
      <w:pPr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промежуточная аттестация – 22 часа</w:t>
      </w:r>
    </w:p>
    <w:p w:rsidR="00486223" w:rsidRPr="00AE1538" w:rsidRDefault="00486223" w:rsidP="00C95AA8">
      <w:pPr>
        <w:rPr>
          <w:rFonts w:ascii="Times New Roman CYR" w:hAnsi="Times New Roman CYR" w:cs="Times New Roman CYR"/>
          <w:sz w:val="28"/>
          <w:szCs w:val="28"/>
        </w:rPr>
      </w:pPr>
    </w:p>
    <w:p w:rsidR="003E7B8C" w:rsidRPr="003E7B8C" w:rsidRDefault="003E7B8C" w:rsidP="003E7B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284"/>
        <w:rPr>
          <w:sz w:val="20"/>
          <w:szCs w:val="28"/>
        </w:rPr>
      </w:pPr>
    </w:p>
    <w:p w:rsidR="001C3935" w:rsidRDefault="001C3935" w:rsidP="00C95AA8">
      <w:pPr>
        <w:rPr>
          <w:sz w:val="28"/>
        </w:rPr>
      </w:pPr>
    </w:p>
    <w:p w:rsidR="003E7B8C" w:rsidRDefault="003E7B8C" w:rsidP="00C95AA8">
      <w:pPr>
        <w:rPr>
          <w:sz w:val="28"/>
        </w:rPr>
        <w:sectPr w:rsidR="003E7B8C" w:rsidSect="0070582E">
          <w:footerReference w:type="default" r:id="rId8"/>
          <w:footerReference w:type="first" r:id="rId9"/>
          <w:pgSz w:w="11906" w:h="16838"/>
          <w:pgMar w:top="567" w:right="567" w:bottom="567" w:left="1134" w:header="709" w:footer="709" w:gutter="0"/>
          <w:cols w:space="708"/>
          <w:titlePg/>
          <w:docGrid w:linePitch="360"/>
        </w:sectPr>
      </w:pPr>
    </w:p>
    <w:p w:rsidR="00EE5C6D" w:rsidRDefault="003E7B8C" w:rsidP="003E7B8C">
      <w:pPr>
        <w:pStyle w:val="25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  <w:bCs/>
          <w:caps/>
          <w:sz w:val="28"/>
          <w:szCs w:val="28"/>
        </w:rPr>
      </w:pPr>
      <w:r w:rsidRPr="00092EEC">
        <w:rPr>
          <w:b/>
          <w:bCs/>
          <w:caps/>
          <w:sz w:val="28"/>
          <w:szCs w:val="28"/>
        </w:rPr>
        <w:lastRenderedPageBreak/>
        <w:t xml:space="preserve">3. СТРУКТУРА и содержание </w:t>
      </w:r>
      <w:r w:rsidR="003123A1" w:rsidRPr="00092EEC">
        <w:rPr>
          <w:b/>
          <w:bCs/>
          <w:caps/>
          <w:sz w:val="28"/>
          <w:szCs w:val="28"/>
        </w:rPr>
        <w:t xml:space="preserve">профессионального модуля </w:t>
      </w:r>
    </w:p>
    <w:p w:rsidR="003E7B8C" w:rsidRPr="007D4936" w:rsidRDefault="003123A1" w:rsidP="003E7B8C">
      <w:pPr>
        <w:pStyle w:val="25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  <w:bCs/>
          <w:caps/>
          <w:sz w:val="28"/>
          <w:szCs w:val="28"/>
          <w:highlight w:val="yellow"/>
        </w:rPr>
      </w:pPr>
      <w:r w:rsidRPr="00092EEC">
        <w:rPr>
          <w:b/>
          <w:bCs/>
          <w:caps/>
          <w:sz w:val="28"/>
          <w:szCs w:val="28"/>
        </w:rPr>
        <w:t>ПМ 0</w:t>
      </w:r>
      <w:r w:rsidR="00EE5C6D">
        <w:rPr>
          <w:b/>
          <w:bCs/>
          <w:caps/>
          <w:sz w:val="28"/>
          <w:szCs w:val="28"/>
        </w:rPr>
        <w:t>5</w:t>
      </w:r>
      <w:r w:rsidRPr="00092EEC">
        <w:rPr>
          <w:b/>
          <w:bCs/>
          <w:caps/>
          <w:sz w:val="28"/>
          <w:szCs w:val="28"/>
        </w:rPr>
        <w:t xml:space="preserve"> </w:t>
      </w:r>
      <w:r w:rsidR="00EE5C6D" w:rsidRPr="00EE5C6D">
        <w:rPr>
          <w:b/>
          <w:bCs/>
          <w:caps/>
          <w:sz w:val="28"/>
          <w:szCs w:val="28"/>
        </w:rPr>
        <w:t>Проектирование и разработка информационных систем</w:t>
      </w:r>
    </w:p>
    <w:p w:rsidR="003E7B8C" w:rsidRPr="007D4936" w:rsidRDefault="003E7B8C" w:rsidP="003E7B8C">
      <w:pPr>
        <w:pStyle w:val="25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  <w:bCs/>
          <w:caps/>
          <w:sz w:val="28"/>
          <w:szCs w:val="28"/>
          <w:highlight w:val="yellow"/>
        </w:rPr>
      </w:pPr>
    </w:p>
    <w:p w:rsidR="003E7B8C" w:rsidRDefault="003E7B8C" w:rsidP="003E7B8C">
      <w:pPr>
        <w:jc w:val="both"/>
        <w:rPr>
          <w:color w:val="000000"/>
          <w:spacing w:val="-1"/>
          <w:sz w:val="28"/>
          <w:szCs w:val="28"/>
        </w:rPr>
      </w:pPr>
      <w:r w:rsidRPr="00092EEC">
        <w:rPr>
          <w:b/>
          <w:bCs/>
          <w:sz w:val="28"/>
          <w:szCs w:val="28"/>
        </w:rPr>
        <w:t xml:space="preserve">3.1. Тематический план </w:t>
      </w:r>
      <w:r w:rsidR="003123A1" w:rsidRPr="003123A1">
        <w:rPr>
          <w:b/>
          <w:bCs/>
          <w:sz w:val="28"/>
          <w:szCs w:val="28"/>
        </w:rPr>
        <w:t xml:space="preserve">профессионального модуля </w:t>
      </w:r>
      <w:r w:rsidR="003123A1">
        <w:rPr>
          <w:b/>
          <w:bCs/>
          <w:sz w:val="28"/>
          <w:szCs w:val="28"/>
        </w:rPr>
        <w:t>«</w:t>
      </w:r>
      <w:r w:rsidR="00EE5C6D" w:rsidRPr="00EE5C6D">
        <w:rPr>
          <w:b/>
          <w:bCs/>
          <w:sz w:val="28"/>
          <w:szCs w:val="28"/>
        </w:rPr>
        <w:t>Проектирование и разработка информационных систем</w:t>
      </w:r>
      <w:r w:rsidR="003123A1">
        <w:rPr>
          <w:b/>
          <w:bCs/>
          <w:sz w:val="28"/>
          <w:szCs w:val="28"/>
        </w:rPr>
        <w:t>»</w:t>
      </w:r>
    </w:p>
    <w:p w:rsidR="003E7B8C" w:rsidRPr="007D0919" w:rsidRDefault="003E7B8C" w:rsidP="003E7B8C">
      <w:pPr>
        <w:jc w:val="both"/>
        <w:rPr>
          <w:b/>
          <w:bCs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50"/>
        <w:gridCol w:w="2492"/>
        <w:gridCol w:w="1381"/>
        <w:gridCol w:w="1560"/>
        <w:gridCol w:w="1717"/>
        <w:gridCol w:w="1447"/>
        <w:gridCol w:w="1748"/>
        <w:gridCol w:w="2025"/>
        <w:gridCol w:w="1274"/>
      </w:tblGrid>
      <w:tr w:rsidR="00F65174" w:rsidRPr="00721EF0" w:rsidTr="000C5F0C">
        <w:trPr>
          <w:trHeight w:val="353"/>
        </w:trPr>
        <w:tc>
          <w:tcPr>
            <w:tcW w:w="653" w:type="pct"/>
            <w:vMerge w:val="restart"/>
            <w:vAlign w:val="center"/>
          </w:tcPr>
          <w:p w:rsidR="00F65174" w:rsidRPr="00721EF0" w:rsidRDefault="00F65174" w:rsidP="000C5F0C">
            <w:pPr>
              <w:suppressAutoHyphens/>
              <w:jc w:val="center"/>
              <w:rPr>
                <w:sz w:val="20"/>
                <w:szCs w:val="20"/>
              </w:rPr>
            </w:pPr>
            <w:r w:rsidRPr="00721EF0">
              <w:rPr>
                <w:sz w:val="20"/>
                <w:szCs w:val="20"/>
              </w:rPr>
              <w:t>Коды профессиональных общих компетенций</w:t>
            </w:r>
          </w:p>
        </w:tc>
        <w:tc>
          <w:tcPr>
            <w:tcW w:w="794" w:type="pct"/>
            <w:vMerge w:val="restart"/>
            <w:vAlign w:val="center"/>
          </w:tcPr>
          <w:p w:rsidR="00F65174" w:rsidRPr="00721EF0" w:rsidRDefault="00F65174" w:rsidP="000C5F0C">
            <w:pPr>
              <w:suppressAutoHyphens/>
              <w:jc w:val="center"/>
              <w:rPr>
                <w:sz w:val="20"/>
                <w:szCs w:val="20"/>
              </w:rPr>
            </w:pPr>
            <w:r w:rsidRPr="00721EF0">
              <w:rPr>
                <w:sz w:val="20"/>
                <w:szCs w:val="20"/>
              </w:rPr>
              <w:t>Наименования разделов профессионального модуля</w:t>
            </w:r>
          </w:p>
        </w:tc>
        <w:tc>
          <w:tcPr>
            <w:tcW w:w="440" w:type="pct"/>
            <w:vMerge w:val="restart"/>
            <w:vAlign w:val="center"/>
          </w:tcPr>
          <w:p w:rsidR="00F65174" w:rsidRPr="00721EF0" w:rsidRDefault="00F65174" w:rsidP="000C5F0C">
            <w:pPr>
              <w:suppressAutoHyphens/>
              <w:jc w:val="center"/>
              <w:rPr>
                <w:iCs/>
                <w:sz w:val="20"/>
                <w:szCs w:val="20"/>
              </w:rPr>
            </w:pPr>
            <w:r w:rsidRPr="00721EF0">
              <w:rPr>
                <w:iCs/>
                <w:sz w:val="20"/>
                <w:szCs w:val="20"/>
              </w:rPr>
              <w:t>Суммарный объем нагрузки, час.</w:t>
            </w:r>
          </w:p>
        </w:tc>
        <w:tc>
          <w:tcPr>
            <w:tcW w:w="2707" w:type="pct"/>
            <w:gridSpan w:val="5"/>
            <w:vAlign w:val="center"/>
          </w:tcPr>
          <w:p w:rsidR="00F65174" w:rsidRPr="00721EF0" w:rsidRDefault="00F65174" w:rsidP="000C5F0C">
            <w:pPr>
              <w:suppressAutoHyphens/>
              <w:jc w:val="center"/>
              <w:rPr>
                <w:sz w:val="20"/>
                <w:szCs w:val="20"/>
              </w:rPr>
            </w:pPr>
            <w:r w:rsidRPr="00432BD7">
              <w:rPr>
                <w:sz w:val="20"/>
                <w:szCs w:val="20"/>
              </w:rPr>
              <w:t>Объем профессионального модуля, час.</w:t>
            </w:r>
          </w:p>
        </w:tc>
        <w:tc>
          <w:tcPr>
            <w:tcW w:w="406" w:type="pct"/>
            <w:vMerge w:val="restart"/>
            <w:vAlign w:val="center"/>
          </w:tcPr>
          <w:p w:rsidR="00F65174" w:rsidRPr="00721EF0" w:rsidRDefault="00F65174" w:rsidP="000C5F0C">
            <w:pPr>
              <w:suppressAutoHyphens/>
              <w:jc w:val="center"/>
              <w:rPr>
                <w:sz w:val="20"/>
                <w:szCs w:val="20"/>
              </w:rPr>
            </w:pPr>
            <w:r w:rsidRPr="00721EF0">
              <w:rPr>
                <w:sz w:val="20"/>
                <w:szCs w:val="20"/>
              </w:rPr>
              <w:t xml:space="preserve">Самостоятельная </w:t>
            </w:r>
            <w:r w:rsidRPr="00E87683">
              <w:rPr>
                <w:sz w:val="20"/>
                <w:szCs w:val="20"/>
              </w:rPr>
              <w:t>работ</w:t>
            </w:r>
            <w:r w:rsidRPr="00721EF0">
              <w:rPr>
                <w:sz w:val="20"/>
                <w:szCs w:val="20"/>
              </w:rPr>
              <w:t>а</w:t>
            </w:r>
            <w:r w:rsidRPr="00E87683">
              <w:rPr>
                <w:i/>
                <w:vertAlign w:val="superscript"/>
              </w:rPr>
              <w:footnoteReference w:id="1"/>
            </w:r>
          </w:p>
        </w:tc>
      </w:tr>
      <w:tr w:rsidR="00F65174" w:rsidRPr="00721EF0" w:rsidTr="000C5F0C">
        <w:tc>
          <w:tcPr>
            <w:tcW w:w="653" w:type="pct"/>
            <w:vMerge/>
          </w:tcPr>
          <w:p w:rsidR="00F65174" w:rsidRPr="00721EF0" w:rsidRDefault="00F65174" w:rsidP="000C5F0C">
            <w:pPr>
              <w:rPr>
                <w:i/>
              </w:rPr>
            </w:pPr>
          </w:p>
        </w:tc>
        <w:tc>
          <w:tcPr>
            <w:tcW w:w="794" w:type="pct"/>
            <w:vMerge/>
            <w:vAlign w:val="center"/>
          </w:tcPr>
          <w:p w:rsidR="00F65174" w:rsidRPr="00721EF0" w:rsidRDefault="00F65174" w:rsidP="000C5F0C">
            <w:pPr>
              <w:rPr>
                <w:i/>
              </w:rPr>
            </w:pPr>
          </w:p>
        </w:tc>
        <w:tc>
          <w:tcPr>
            <w:tcW w:w="440" w:type="pct"/>
            <w:vMerge/>
            <w:vAlign w:val="center"/>
          </w:tcPr>
          <w:p w:rsidR="00F65174" w:rsidRPr="00721EF0" w:rsidRDefault="00F65174" w:rsidP="000C5F0C">
            <w:pPr>
              <w:rPr>
                <w:i/>
                <w:iCs/>
              </w:rPr>
            </w:pPr>
          </w:p>
        </w:tc>
        <w:tc>
          <w:tcPr>
            <w:tcW w:w="1505" w:type="pct"/>
            <w:gridSpan w:val="3"/>
            <w:vAlign w:val="center"/>
          </w:tcPr>
          <w:p w:rsidR="00F65174" w:rsidRPr="00721EF0" w:rsidRDefault="00F65174" w:rsidP="000C5F0C">
            <w:pPr>
              <w:suppressAutoHyphens/>
              <w:jc w:val="center"/>
              <w:rPr>
                <w:i/>
              </w:rPr>
            </w:pPr>
            <w:r w:rsidRPr="00721EF0">
              <w:rPr>
                <w:i/>
              </w:rPr>
              <w:t>Обучение по МДК</w:t>
            </w:r>
          </w:p>
        </w:tc>
        <w:tc>
          <w:tcPr>
            <w:tcW w:w="1202" w:type="pct"/>
            <w:gridSpan w:val="2"/>
            <w:vMerge w:val="restart"/>
            <w:vAlign w:val="center"/>
          </w:tcPr>
          <w:p w:rsidR="00F65174" w:rsidRPr="00721EF0" w:rsidRDefault="00F65174" w:rsidP="000C5F0C">
            <w:pPr>
              <w:suppressAutoHyphens/>
              <w:jc w:val="center"/>
              <w:rPr>
                <w:i/>
              </w:rPr>
            </w:pPr>
            <w:r w:rsidRPr="00721EF0">
              <w:rPr>
                <w:i/>
              </w:rPr>
              <w:t>Практики</w:t>
            </w:r>
          </w:p>
        </w:tc>
        <w:tc>
          <w:tcPr>
            <w:tcW w:w="406" w:type="pct"/>
            <w:vMerge/>
            <w:vAlign w:val="center"/>
          </w:tcPr>
          <w:p w:rsidR="00F65174" w:rsidRPr="00721EF0" w:rsidRDefault="00F65174" w:rsidP="000C5F0C">
            <w:pPr>
              <w:rPr>
                <w:i/>
              </w:rPr>
            </w:pPr>
          </w:p>
        </w:tc>
      </w:tr>
      <w:tr w:rsidR="00F65174" w:rsidRPr="00721EF0" w:rsidTr="000C5F0C">
        <w:tc>
          <w:tcPr>
            <w:tcW w:w="653" w:type="pct"/>
            <w:vMerge/>
          </w:tcPr>
          <w:p w:rsidR="00F65174" w:rsidRPr="00721EF0" w:rsidRDefault="00F65174" w:rsidP="000C5F0C">
            <w:pPr>
              <w:rPr>
                <w:i/>
              </w:rPr>
            </w:pPr>
          </w:p>
        </w:tc>
        <w:tc>
          <w:tcPr>
            <w:tcW w:w="794" w:type="pct"/>
            <w:vMerge/>
            <w:vAlign w:val="center"/>
          </w:tcPr>
          <w:p w:rsidR="00F65174" w:rsidRPr="00721EF0" w:rsidRDefault="00F65174" w:rsidP="000C5F0C">
            <w:pPr>
              <w:rPr>
                <w:i/>
              </w:rPr>
            </w:pPr>
          </w:p>
        </w:tc>
        <w:tc>
          <w:tcPr>
            <w:tcW w:w="440" w:type="pct"/>
            <w:vMerge/>
            <w:vAlign w:val="center"/>
          </w:tcPr>
          <w:p w:rsidR="00F65174" w:rsidRPr="00721EF0" w:rsidRDefault="00F65174" w:rsidP="000C5F0C">
            <w:pPr>
              <w:rPr>
                <w:i/>
                <w:iCs/>
              </w:rPr>
            </w:pPr>
          </w:p>
        </w:tc>
        <w:tc>
          <w:tcPr>
            <w:tcW w:w="497" w:type="pct"/>
            <w:vMerge w:val="restart"/>
            <w:vAlign w:val="center"/>
          </w:tcPr>
          <w:p w:rsidR="00F65174" w:rsidRPr="00721EF0" w:rsidRDefault="00F65174" w:rsidP="000C5F0C">
            <w:pPr>
              <w:suppressAutoHyphens/>
              <w:jc w:val="center"/>
              <w:rPr>
                <w:sz w:val="20"/>
                <w:szCs w:val="20"/>
              </w:rPr>
            </w:pPr>
            <w:r w:rsidRPr="00721EF0">
              <w:rPr>
                <w:sz w:val="20"/>
                <w:szCs w:val="20"/>
              </w:rPr>
              <w:t>Всего</w:t>
            </w:r>
          </w:p>
          <w:p w:rsidR="00F65174" w:rsidRPr="00721EF0" w:rsidRDefault="00F65174" w:rsidP="000C5F0C">
            <w:pPr>
              <w:suppressAutoHyphens/>
              <w:jc w:val="center"/>
              <w:rPr>
                <w:i/>
              </w:rPr>
            </w:pPr>
          </w:p>
        </w:tc>
        <w:tc>
          <w:tcPr>
            <w:tcW w:w="1008" w:type="pct"/>
            <w:gridSpan w:val="2"/>
            <w:vAlign w:val="center"/>
          </w:tcPr>
          <w:p w:rsidR="00F65174" w:rsidRPr="00721EF0" w:rsidRDefault="00F65174" w:rsidP="000C5F0C">
            <w:pPr>
              <w:suppressAutoHyphens/>
              <w:jc w:val="center"/>
              <w:rPr>
                <w:i/>
              </w:rPr>
            </w:pPr>
            <w:r>
              <w:rPr>
                <w:i/>
              </w:rPr>
              <w:t>в том числе</w:t>
            </w:r>
          </w:p>
        </w:tc>
        <w:tc>
          <w:tcPr>
            <w:tcW w:w="1202" w:type="pct"/>
            <w:gridSpan w:val="2"/>
            <w:vMerge/>
            <w:vAlign w:val="center"/>
          </w:tcPr>
          <w:p w:rsidR="00F65174" w:rsidRPr="00721EF0" w:rsidRDefault="00F65174" w:rsidP="000C5F0C">
            <w:pPr>
              <w:suppressAutoHyphens/>
              <w:jc w:val="center"/>
              <w:rPr>
                <w:i/>
              </w:rPr>
            </w:pPr>
          </w:p>
        </w:tc>
        <w:tc>
          <w:tcPr>
            <w:tcW w:w="406" w:type="pct"/>
            <w:vMerge/>
            <w:vAlign w:val="center"/>
          </w:tcPr>
          <w:p w:rsidR="00F65174" w:rsidRPr="00721EF0" w:rsidRDefault="00F65174" w:rsidP="000C5F0C">
            <w:pPr>
              <w:rPr>
                <w:i/>
              </w:rPr>
            </w:pPr>
          </w:p>
        </w:tc>
      </w:tr>
      <w:tr w:rsidR="00F65174" w:rsidRPr="00721EF0" w:rsidTr="000C5F0C">
        <w:tc>
          <w:tcPr>
            <w:tcW w:w="653" w:type="pct"/>
            <w:vMerge/>
          </w:tcPr>
          <w:p w:rsidR="00F65174" w:rsidRPr="00721EF0" w:rsidRDefault="00F65174" w:rsidP="000C5F0C">
            <w:pPr>
              <w:rPr>
                <w:i/>
              </w:rPr>
            </w:pPr>
          </w:p>
        </w:tc>
        <w:tc>
          <w:tcPr>
            <w:tcW w:w="794" w:type="pct"/>
            <w:vMerge/>
            <w:vAlign w:val="center"/>
          </w:tcPr>
          <w:p w:rsidR="00F65174" w:rsidRPr="00721EF0" w:rsidRDefault="00F65174" w:rsidP="000C5F0C">
            <w:pPr>
              <w:rPr>
                <w:i/>
              </w:rPr>
            </w:pPr>
          </w:p>
        </w:tc>
        <w:tc>
          <w:tcPr>
            <w:tcW w:w="440" w:type="pct"/>
            <w:vMerge/>
            <w:vAlign w:val="center"/>
          </w:tcPr>
          <w:p w:rsidR="00F65174" w:rsidRPr="00721EF0" w:rsidRDefault="00F65174" w:rsidP="000C5F0C">
            <w:pPr>
              <w:rPr>
                <w:i/>
              </w:rPr>
            </w:pPr>
          </w:p>
        </w:tc>
        <w:tc>
          <w:tcPr>
            <w:tcW w:w="497" w:type="pct"/>
            <w:vMerge/>
            <w:vAlign w:val="center"/>
          </w:tcPr>
          <w:p w:rsidR="00F65174" w:rsidRPr="00721EF0" w:rsidRDefault="00F65174" w:rsidP="000C5F0C">
            <w:pPr>
              <w:suppressAutoHyphens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547" w:type="pct"/>
            <w:vAlign w:val="center"/>
          </w:tcPr>
          <w:p w:rsidR="00F65174" w:rsidRPr="00721EF0" w:rsidRDefault="00F65174" w:rsidP="000C5F0C">
            <w:pPr>
              <w:suppressAutoHyphens/>
              <w:jc w:val="center"/>
              <w:rPr>
                <w:color w:val="000000"/>
                <w:sz w:val="20"/>
                <w:szCs w:val="20"/>
              </w:rPr>
            </w:pPr>
            <w:r w:rsidRPr="00721EF0">
              <w:rPr>
                <w:color w:val="000000"/>
                <w:sz w:val="20"/>
                <w:szCs w:val="20"/>
              </w:rPr>
              <w:t>Лабораторных и практических занятий</w:t>
            </w:r>
          </w:p>
        </w:tc>
        <w:tc>
          <w:tcPr>
            <w:tcW w:w="461" w:type="pct"/>
            <w:vAlign w:val="center"/>
          </w:tcPr>
          <w:p w:rsidR="00F65174" w:rsidRPr="00721EF0" w:rsidRDefault="00F65174" w:rsidP="000C5F0C">
            <w:pPr>
              <w:suppressAutoHyphens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Курсовых работ (проектов)</w:t>
            </w:r>
          </w:p>
        </w:tc>
        <w:tc>
          <w:tcPr>
            <w:tcW w:w="557" w:type="pct"/>
            <w:vAlign w:val="center"/>
          </w:tcPr>
          <w:p w:rsidR="00F65174" w:rsidRPr="00721EF0" w:rsidRDefault="00F65174" w:rsidP="000C5F0C">
            <w:pPr>
              <w:suppressAutoHyphens/>
              <w:jc w:val="center"/>
              <w:rPr>
                <w:sz w:val="20"/>
                <w:szCs w:val="20"/>
              </w:rPr>
            </w:pPr>
            <w:r w:rsidRPr="00721EF0">
              <w:rPr>
                <w:sz w:val="20"/>
                <w:szCs w:val="20"/>
              </w:rPr>
              <w:t>Учебная</w:t>
            </w:r>
          </w:p>
          <w:p w:rsidR="00F65174" w:rsidRPr="00721EF0" w:rsidRDefault="00F65174" w:rsidP="000C5F0C">
            <w:pPr>
              <w:suppressAutoHyphens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645" w:type="pct"/>
            <w:vAlign w:val="center"/>
          </w:tcPr>
          <w:p w:rsidR="00F65174" w:rsidRPr="00721EF0" w:rsidRDefault="00F65174" w:rsidP="000C5F0C">
            <w:pPr>
              <w:suppressAutoHyphens/>
              <w:jc w:val="center"/>
              <w:rPr>
                <w:sz w:val="20"/>
                <w:szCs w:val="20"/>
              </w:rPr>
            </w:pPr>
            <w:r w:rsidRPr="00721EF0">
              <w:rPr>
                <w:sz w:val="20"/>
                <w:szCs w:val="20"/>
              </w:rPr>
              <w:t>Производственная</w:t>
            </w:r>
          </w:p>
          <w:p w:rsidR="00F65174" w:rsidRPr="00721EF0" w:rsidRDefault="00F65174" w:rsidP="000C5F0C">
            <w:pPr>
              <w:suppressAutoHyphens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406" w:type="pct"/>
            <w:vMerge/>
            <w:vAlign w:val="center"/>
          </w:tcPr>
          <w:p w:rsidR="00F65174" w:rsidRPr="00721EF0" w:rsidRDefault="00F65174" w:rsidP="000C5F0C">
            <w:pPr>
              <w:rPr>
                <w:i/>
              </w:rPr>
            </w:pPr>
          </w:p>
        </w:tc>
      </w:tr>
      <w:tr w:rsidR="00F65174" w:rsidRPr="00721EF0" w:rsidTr="000C5F0C">
        <w:tc>
          <w:tcPr>
            <w:tcW w:w="653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F65174" w:rsidRDefault="00F65174" w:rsidP="000C5F0C">
            <w:pPr>
              <w:rPr>
                <w:i/>
                <w:lang w:eastAsia="en-US"/>
              </w:rPr>
            </w:pPr>
            <w:r w:rsidRPr="00EC274F">
              <w:rPr>
                <w:i/>
                <w:lang w:eastAsia="en-US"/>
              </w:rPr>
              <w:t>ПК 9.1-9.6</w:t>
            </w:r>
          </w:p>
          <w:p w:rsidR="00F65174" w:rsidRPr="00EC274F" w:rsidRDefault="00F65174" w:rsidP="000C5F0C"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ОК.01-10</w:t>
            </w:r>
          </w:p>
        </w:tc>
        <w:tc>
          <w:tcPr>
            <w:tcW w:w="794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F65174" w:rsidRPr="00F476D3" w:rsidRDefault="00F65174" w:rsidP="000C5F0C">
            <w:pPr>
              <w:rPr>
                <w:i/>
                <w:lang w:eastAsia="en-US"/>
              </w:rPr>
            </w:pPr>
            <w:r w:rsidRPr="00F476D3">
              <w:rPr>
                <w:i/>
                <w:lang w:eastAsia="en-US"/>
              </w:rPr>
              <w:t>Раздел1.</w:t>
            </w:r>
          </w:p>
          <w:p w:rsidR="00F65174" w:rsidRPr="00F476D3" w:rsidRDefault="00F65174" w:rsidP="000C5F0C">
            <w:pPr>
              <w:rPr>
                <w:i/>
                <w:lang w:eastAsia="en-US"/>
              </w:rPr>
            </w:pPr>
            <w:r w:rsidRPr="00F476D3">
              <w:rPr>
                <w:i/>
                <w:lang w:eastAsia="en-US"/>
              </w:rPr>
              <w:t xml:space="preserve">Проектирование и разработка </w:t>
            </w:r>
            <w:r w:rsidRPr="00F476D3">
              <w:rPr>
                <w:i/>
                <w:lang w:eastAsia="en-US"/>
              </w:rPr>
              <w:br/>
              <w:t>веб-приложений</w:t>
            </w:r>
          </w:p>
        </w:tc>
        <w:tc>
          <w:tcPr>
            <w:tcW w:w="440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F65174" w:rsidRPr="00C72E91" w:rsidRDefault="00F65174" w:rsidP="000C5F0C">
            <w:pPr>
              <w:spacing w:after="160" w:line="259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160</w:t>
            </w:r>
          </w:p>
        </w:tc>
        <w:tc>
          <w:tcPr>
            <w:tcW w:w="497" w:type="pct"/>
            <w:tcBorders>
              <w:top w:val="single" w:sz="12" w:space="0" w:color="auto"/>
              <w:left w:val="single" w:sz="12" w:space="0" w:color="auto"/>
            </w:tcBorders>
          </w:tcPr>
          <w:p w:rsidR="00F65174" w:rsidRPr="00C72E91" w:rsidRDefault="00F65174" w:rsidP="000C5F0C">
            <w:pPr>
              <w:spacing w:after="160" w:line="259" w:lineRule="auto"/>
              <w:jc w:val="center"/>
              <w:rPr>
                <w:lang w:eastAsia="en-US"/>
              </w:rPr>
            </w:pPr>
            <w:r w:rsidRPr="00C72E91">
              <w:rPr>
                <w:lang w:eastAsia="en-US"/>
              </w:rPr>
              <w:t>146</w:t>
            </w:r>
          </w:p>
        </w:tc>
        <w:tc>
          <w:tcPr>
            <w:tcW w:w="547" w:type="pct"/>
            <w:tcBorders>
              <w:top w:val="single" w:sz="12" w:space="0" w:color="auto"/>
            </w:tcBorders>
          </w:tcPr>
          <w:p w:rsidR="00F65174" w:rsidRPr="00C72E91" w:rsidRDefault="00F65174" w:rsidP="000C5F0C">
            <w:pPr>
              <w:spacing w:after="160" w:line="259" w:lineRule="auto"/>
              <w:jc w:val="center"/>
              <w:rPr>
                <w:lang w:eastAsia="en-US"/>
              </w:rPr>
            </w:pPr>
            <w:r w:rsidRPr="00C72E91">
              <w:rPr>
                <w:lang w:eastAsia="en-US"/>
              </w:rPr>
              <w:t>70</w:t>
            </w:r>
          </w:p>
        </w:tc>
        <w:tc>
          <w:tcPr>
            <w:tcW w:w="461" w:type="pct"/>
            <w:vAlign w:val="center"/>
          </w:tcPr>
          <w:p w:rsidR="00F65174" w:rsidRDefault="00F65174" w:rsidP="000C5F0C">
            <w:pPr>
              <w:suppressAutoHyphens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557" w:type="pct"/>
            <w:vMerge w:val="restart"/>
            <w:vAlign w:val="center"/>
          </w:tcPr>
          <w:p w:rsidR="00F65174" w:rsidRPr="00721EF0" w:rsidRDefault="00F65174" w:rsidP="000C5F0C">
            <w:pPr>
              <w:suppressAutoHyphens/>
              <w:jc w:val="center"/>
              <w:rPr>
                <w:sz w:val="20"/>
                <w:szCs w:val="20"/>
              </w:rPr>
            </w:pPr>
          </w:p>
          <w:p w:rsidR="00F65174" w:rsidRPr="00721EF0" w:rsidRDefault="00F65174" w:rsidP="000C5F0C">
            <w:pPr>
              <w:suppressAutoHyphens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252</w:t>
            </w:r>
          </w:p>
        </w:tc>
        <w:tc>
          <w:tcPr>
            <w:tcW w:w="645" w:type="pct"/>
            <w:vAlign w:val="center"/>
          </w:tcPr>
          <w:p w:rsidR="00F65174" w:rsidRPr="00721EF0" w:rsidRDefault="00F65174" w:rsidP="000C5F0C">
            <w:p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406" w:type="pct"/>
            <w:vAlign w:val="center"/>
          </w:tcPr>
          <w:p w:rsidR="00F65174" w:rsidRPr="00721EF0" w:rsidRDefault="00F65174" w:rsidP="000C5F0C">
            <w:pPr>
              <w:rPr>
                <w:i/>
              </w:rPr>
            </w:pPr>
            <w:r>
              <w:rPr>
                <w:i/>
              </w:rPr>
              <w:t>4</w:t>
            </w:r>
          </w:p>
        </w:tc>
      </w:tr>
      <w:tr w:rsidR="00F65174" w:rsidRPr="00721EF0" w:rsidTr="000C5F0C">
        <w:tc>
          <w:tcPr>
            <w:tcW w:w="653" w:type="pct"/>
            <w:tcBorders>
              <w:left w:val="single" w:sz="12" w:space="0" w:color="auto"/>
              <w:right w:val="single" w:sz="12" w:space="0" w:color="auto"/>
            </w:tcBorders>
          </w:tcPr>
          <w:p w:rsidR="00F65174" w:rsidRPr="00EC274F" w:rsidRDefault="00F65174" w:rsidP="000C5F0C">
            <w:pPr>
              <w:rPr>
                <w:i/>
                <w:lang w:eastAsia="en-US"/>
              </w:rPr>
            </w:pPr>
            <w:r w:rsidRPr="00EC274F">
              <w:rPr>
                <w:i/>
                <w:lang w:eastAsia="en-US"/>
              </w:rPr>
              <w:t xml:space="preserve">ПК 9.7, </w:t>
            </w:r>
          </w:p>
          <w:p w:rsidR="00F65174" w:rsidRDefault="00F65174" w:rsidP="000C5F0C">
            <w:pPr>
              <w:rPr>
                <w:i/>
                <w:lang w:eastAsia="en-US"/>
              </w:rPr>
            </w:pPr>
            <w:r w:rsidRPr="00EC274F">
              <w:rPr>
                <w:i/>
                <w:lang w:eastAsia="en-US"/>
              </w:rPr>
              <w:t>ПК 9.9-ПК 9.10</w:t>
            </w:r>
          </w:p>
          <w:p w:rsidR="00F65174" w:rsidRPr="00EC274F" w:rsidRDefault="00F65174" w:rsidP="000C5F0C"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ОК.01-10</w:t>
            </w:r>
          </w:p>
        </w:tc>
        <w:tc>
          <w:tcPr>
            <w:tcW w:w="794" w:type="pct"/>
            <w:tcBorders>
              <w:left w:val="single" w:sz="12" w:space="0" w:color="auto"/>
              <w:right w:val="single" w:sz="12" w:space="0" w:color="auto"/>
            </w:tcBorders>
          </w:tcPr>
          <w:p w:rsidR="00F65174" w:rsidRPr="00F476D3" w:rsidRDefault="00F65174" w:rsidP="000C5F0C">
            <w:pPr>
              <w:rPr>
                <w:i/>
                <w:lang w:eastAsia="en-US"/>
              </w:rPr>
            </w:pPr>
            <w:r w:rsidRPr="00F476D3">
              <w:rPr>
                <w:i/>
                <w:lang w:eastAsia="en-US"/>
              </w:rPr>
              <w:t>Раздел 2.</w:t>
            </w:r>
          </w:p>
          <w:p w:rsidR="00F65174" w:rsidRPr="00F476D3" w:rsidRDefault="00F65174" w:rsidP="000C5F0C">
            <w:pPr>
              <w:rPr>
                <w:i/>
                <w:lang w:eastAsia="en-US"/>
              </w:rPr>
            </w:pPr>
            <w:r w:rsidRPr="00F476D3">
              <w:rPr>
                <w:i/>
                <w:lang w:eastAsia="en-US"/>
              </w:rPr>
              <w:t>Оптимизация веб-приложений</w:t>
            </w:r>
          </w:p>
        </w:tc>
        <w:tc>
          <w:tcPr>
            <w:tcW w:w="440" w:type="pct"/>
            <w:tcBorders>
              <w:left w:val="single" w:sz="12" w:space="0" w:color="auto"/>
              <w:right w:val="single" w:sz="12" w:space="0" w:color="auto"/>
            </w:tcBorders>
          </w:tcPr>
          <w:p w:rsidR="00F65174" w:rsidRPr="00C72E91" w:rsidRDefault="00F65174" w:rsidP="000C5F0C">
            <w:pPr>
              <w:spacing w:after="160" w:line="259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150</w:t>
            </w:r>
          </w:p>
        </w:tc>
        <w:tc>
          <w:tcPr>
            <w:tcW w:w="497" w:type="pct"/>
            <w:tcBorders>
              <w:left w:val="single" w:sz="12" w:space="0" w:color="auto"/>
            </w:tcBorders>
          </w:tcPr>
          <w:p w:rsidR="00F65174" w:rsidRPr="00C72E91" w:rsidRDefault="00F65174" w:rsidP="000C5F0C">
            <w:pPr>
              <w:spacing w:after="160" w:line="259" w:lineRule="auto"/>
              <w:jc w:val="center"/>
              <w:rPr>
                <w:lang w:eastAsia="en-US"/>
              </w:rPr>
            </w:pPr>
            <w:r w:rsidRPr="00C72E91">
              <w:rPr>
                <w:lang w:eastAsia="en-US"/>
              </w:rPr>
              <w:t>146</w:t>
            </w:r>
          </w:p>
        </w:tc>
        <w:tc>
          <w:tcPr>
            <w:tcW w:w="547" w:type="pct"/>
          </w:tcPr>
          <w:p w:rsidR="00F65174" w:rsidRPr="00C72E91" w:rsidRDefault="00F65174" w:rsidP="000C5F0C">
            <w:pPr>
              <w:spacing w:after="160" w:line="259" w:lineRule="auto"/>
              <w:jc w:val="center"/>
              <w:rPr>
                <w:lang w:eastAsia="en-US"/>
              </w:rPr>
            </w:pPr>
            <w:r w:rsidRPr="00C72E91">
              <w:rPr>
                <w:lang w:eastAsia="en-US"/>
              </w:rPr>
              <w:t>70</w:t>
            </w:r>
          </w:p>
        </w:tc>
        <w:tc>
          <w:tcPr>
            <w:tcW w:w="461" w:type="pct"/>
            <w:vAlign w:val="center"/>
          </w:tcPr>
          <w:p w:rsidR="00F65174" w:rsidRDefault="00F65174" w:rsidP="000C5F0C">
            <w:pPr>
              <w:suppressAutoHyphens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57" w:type="pct"/>
            <w:vMerge/>
            <w:vAlign w:val="center"/>
          </w:tcPr>
          <w:p w:rsidR="00F65174" w:rsidRPr="00721EF0" w:rsidRDefault="00F65174" w:rsidP="000C5F0C">
            <w:p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645" w:type="pct"/>
            <w:vAlign w:val="center"/>
          </w:tcPr>
          <w:p w:rsidR="00F65174" w:rsidRPr="00721EF0" w:rsidRDefault="00F65174" w:rsidP="000C5F0C">
            <w:p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406" w:type="pct"/>
            <w:vAlign w:val="center"/>
          </w:tcPr>
          <w:p w:rsidR="00F65174" w:rsidRPr="00721EF0" w:rsidRDefault="00F65174" w:rsidP="000C5F0C">
            <w:pPr>
              <w:rPr>
                <w:i/>
              </w:rPr>
            </w:pPr>
            <w:r>
              <w:rPr>
                <w:i/>
              </w:rPr>
              <w:t>4</w:t>
            </w:r>
          </w:p>
        </w:tc>
      </w:tr>
      <w:tr w:rsidR="00F65174" w:rsidRPr="00721EF0" w:rsidTr="000C5F0C">
        <w:tc>
          <w:tcPr>
            <w:tcW w:w="653" w:type="pct"/>
            <w:tcBorders>
              <w:left w:val="single" w:sz="12" w:space="0" w:color="auto"/>
              <w:right w:val="single" w:sz="12" w:space="0" w:color="auto"/>
            </w:tcBorders>
          </w:tcPr>
          <w:p w:rsidR="00F65174" w:rsidRDefault="00F65174" w:rsidP="000C5F0C">
            <w:pPr>
              <w:rPr>
                <w:i/>
                <w:lang w:eastAsia="en-US"/>
              </w:rPr>
            </w:pPr>
            <w:r w:rsidRPr="00EC274F">
              <w:rPr>
                <w:i/>
                <w:lang w:eastAsia="en-US"/>
              </w:rPr>
              <w:t>ПК 9.8</w:t>
            </w:r>
          </w:p>
          <w:p w:rsidR="00F65174" w:rsidRPr="00EC274F" w:rsidRDefault="00F65174" w:rsidP="000C5F0C"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ОК.01-10</w:t>
            </w:r>
          </w:p>
        </w:tc>
        <w:tc>
          <w:tcPr>
            <w:tcW w:w="794" w:type="pct"/>
            <w:tcBorders>
              <w:left w:val="single" w:sz="12" w:space="0" w:color="auto"/>
              <w:right w:val="single" w:sz="12" w:space="0" w:color="auto"/>
            </w:tcBorders>
          </w:tcPr>
          <w:p w:rsidR="00F65174" w:rsidRPr="00F476D3" w:rsidRDefault="00F65174" w:rsidP="000C5F0C">
            <w:pPr>
              <w:rPr>
                <w:i/>
                <w:lang w:eastAsia="en-US"/>
              </w:rPr>
            </w:pPr>
            <w:r w:rsidRPr="00F476D3">
              <w:rPr>
                <w:i/>
                <w:lang w:eastAsia="en-US"/>
              </w:rPr>
              <w:t>Раздел 3.</w:t>
            </w:r>
          </w:p>
          <w:p w:rsidR="00F65174" w:rsidRPr="00F476D3" w:rsidRDefault="00F65174" w:rsidP="000C5F0C">
            <w:pPr>
              <w:rPr>
                <w:i/>
                <w:lang w:eastAsia="en-US"/>
              </w:rPr>
            </w:pPr>
            <w:r w:rsidRPr="00F476D3">
              <w:rPr>
                <w:i/>
                <w:lang w:eastAsia="en-US"/>
              </w:rPr>
              <w:t>Обеспечение безопа</w:t>
            </w:r>
            <w:r w:rsidRPr="00F476D3">
              <w:rPr>
                <w:i/>
                <w:lang w:eastAsia="en-US"/>
              </w:rPr>
              <w:t>с</w:t>
            </w:r>
            <w:r w:rsidRPr="00F476D3">
              <w:rPr>
                <w:i/>
                <w:lang w:eastAsia="en-US"/>
              </w:rPr>
              <w:t>ности веб-приложений</w:t>
            </w:r>
          </w:p>
        </w:tc>
        <w:tc>
          <w:tcPr>
            <w:tcW w:w="440" w:type="pct"/>
            <w:tcBorders>
              <w:left w:val="single" w:sz="12" w:space="0" w:color="auto"/>
              <w:right w:val="single" w:sz="12" w:space="0" w:color="auto"/>
            </w:tcBorders>
          </w:tcPr>
          <w:p w:rsidR="00F65174" w:rsidRPr="00C72E91" w:rsidRDefault="00F65174" w:rsidP="000C5F0C">
            <w:pPr>
              <w:spacing w:after="160" w:line="259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88</w:t>
            </w:r>
          </w:p>
        </w:tc>
        <w:tc>
          <w:tcPr>
            <w:tcW w:w="497" w:type="pct"/>
            <w:tcBorders>
              <w:left w:val="single" w:sz="12" w:space="0" w:color="auto"/>
            </w:tcBorders>
          </w:tcPr>
          <w:p w:rsidR="00F65174" w:rsidRPr="00C72E91" w:rsidRDefault="00F65174" w:rsidP="000C5F0C">
            <w:pPr>
              <w:spacing w:after="160" w:line="259" w:lineRule="auto"/>
              <w:jc w:val="center"/>
              <w:rPr>
                <w:lang w:eastAsia="en-US"/>
              </w:rPr>
            </w:pPr>
            <w:r w:rsidRPr="00C72E91">
              <w:rPr>
                <w:lang w:eastAsia="en-US"/>
              </w:rPr>
              <w:t>86</w:t>
            </w:r>
          </w:p>
        </w:tc>
        <w:tc>
          <w:tcPr>
            <w:tcW w:w="547" w:type="pct"/>
          </w:tcPr>
          <w:p w:rsidR="00F65174" w:rsidRPr="00C72E91" w:rsidRDefault="00F65174" w:rsidP="000C5F0C">
            <w:pPr>
              <w:spacing w:after="160" w:line="259" w:lineRule="auto"/>
              <w:jc w:val="center"/>
              <w:rPr>
                <w:lang w:eastAsia="en-US"/>
              </w:rPr>
            </w:pPr>
            <w:r w:rsidRPr="00C72E91">
              <w:rPr>
                <w:lang w:eastAsia="en-US"/>
              </w:rPr>
              <w:t>40</w:t>
            </w:r>
          </w:p>
        </w:tc>
        <w:tc>
          <w:tcPr>
            <w:tcW w:w="461" w:type="pct"/>
            <w:vAlign w:val="center"/>
          </w:tcPr>
          <w:p w:rsidR="00F65174" w:rsidRDefault="00F65174" w:rsidP="000C5F0C">
            <w:pPr>
              <w:suppressAutoHyphens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57" w:type="pct"/>
            <w:vMerge/>
            <w:vAlign w:val="center"/>
          </w:tcPr>
          <w:p w:rsidR="00F65174" w:rsidRPr="00721EF0" w:rsidRDefault="00F65174" w:rsidP="000C5F0C">
            <w:p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645" w:type="pct"/>
            <w:vAlign w:val="center"/>
          </w:tcPr>
          <w:p w:rsidR="00F65174" w:rsidRPr="00721EF0" w:rsidRDefault="00F65174" w:rsidP="000C5F0C">
            <w:p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406" w:type="pct"/>
            <w:vAlign w:val="center"/>
          </w:tcPr>
          <w:p w:rsidR="00F65174" w:rsidRPr="00721EF0" w:rsidRDefault="00F65174" w:rsidP="000C5F0C">
            <w:pPr>
              <w:rPr>
                <w:i/>
              </w:rPr>
            </w:pPr>
            <w:r>
              <w:rPr>
                <w:i/>
              </w:rPr>
              <w:t>2</w:t>
            </w:r>
          </w:p>
        </w:tc>
      </w:tr>
      <w:tr w:rsidR="00F65174" w:rsidRPr="00721EF0" w:rsidTr="000C5F0C">
        <w:tc>
          <w:tcPr>
            <w:tcW w:w="653" w:type="pct"/>
          </w:tcPr>
          <w:p w:rsidR="00F65174" w:rsidRDefault="00F65174" w:rsidP="000C5F0C"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ПК 9.1-9.10</w:t>
            </w:r>
          </w:p>
          <w:p w:rsidR="00F65174" w:rsidRPr="00721EF0" w:rsidRDefault="00F65174" w:rsidP="000C5F0C">
            <w:pPr>
              <w:rPr>
                <w:i/>
              </w:rPr>
            </w:pPr>
            <w:r>
              <w:rPr>
                <w:i/>
                <w:lang w:eastAsia="en-US"/>
              </w:rPr>
              <w:t>ОК.01-10</w:t>
            </w:r>
          </w:p>
        </w:tc>
        <w:tc>
          <w:tcPr>
            <w:tcW w:w="794" w:type="pct"/>
            <w:vAlign w:val="center"/>
          </w:tcPr>
          <w:p w:rsidR="00F65174" w:rsidRPr="00721EF0" w:rsidRDefault="00F65174" w:rsidP="000C5F0C">
            <w:pPr>
              <w:rPr>
                <w:i/>
              </w:rPr>
            </w:pPr>
            <w:r>
              <w:rPr>
                <w:i/>
              </w:rPr>
              <w:t>Учебная практика</w:t>
            </w:r>
          </w:p>
        </w:tc>
        <w:tc>
          <w:tcPr>
            <w:tcW w:w="440" w:type="pct"/>
            <w:vAlign w:val="center"/>
          </w:tcPr>
          <w:p w:rsidR="00F65174" w:rsidRPr="00721EF0" w:rsidRDefault="00F65174" w:rsidP="000C5F0C">
            <w:pPr>
              <w:jc w:val="center"/>
              <w:rPr>
                <w:i/>
              </w:rPr>
            </w:pPr>
            <w:r>
              <w:rPr>
                <w:i/>
              </w:rPr>
              <w:t>252</w:t>
            </w:r>
          </w:p>
        </w:tc>
        <w:tc>
          <w:tcPr>
            <w:tcW w:w="497" w:type="pct"/>
            <w:vAlign w:val="center"/>
          </w:tcPr>
          <w:p w:rsidR="00F65174" w:rsidRPr="00721EF0" w:rsidRDefault="00F65174" w:rsidP="000C5F0C">
            <w:pPr>
              <w:suppressAutoHyphens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547" w:type="pct"/>
            <w:vAlign w:val="center"/>
          </w:tcPr>
          <w:p w:rsidR="00F65174" w:rsidRPr="00721EF0" w:rsidRDefault="00F65174" w:rsidP="000C5F0C">
            <w:pPr>
              <w:suppressAutoHyphens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61" w:type="pct"/>
            <w:vAlign w:val="center"/>
          </w:tcPr>
          <w:p w:rsidR="00F65174" w:rsidRDefault="00F65174" w:rsidP="000C5F0C">
            <w:pPr>
              <w:suppressAutoHyphens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57" w:type="pct"/>
            <w:vMerge/>
            <w:vAlign w:val="center"/>
          </w:tcPr>
          <w:p w:rsidR="00F65174" w:rsidRPr="00721EF0" w:rsidRDefault="00F65174" w:rsidP="000C5F0C">
            <w:p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645" w:type="pct"/>
            <w:vAlign w:val="center"/>
          </w:tcPr>
          <w:p w:rsidR="00F65174" w:rsidRPr="00721EF0" w:rsidRDefault="00F65174" w:rsidP="000C5F0C">
            <w:p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406" w:type="pct"/>
            <w:vAlign w:val="center"/>
          </w:tcPr>
          <w:p w:rsidR="00F65174" w:rsidRPr="00721EF0" w:rsidRDefault="00F65174" w:rsidP="000C5F0C">
            <w:pPr>
              <w:rPr>
                <w:i/>
              </w:rPr>
            </w:pPr>
          </w:p>
        </w:tc>
      </w:tr>
      <w:tr w:rsidR="00F65174" w:rsidRPr="00721EF0" w:rsidTr="000C5F0C">
        <w:tc>
          <w:tcPr>
            <w:tcW w:w="653" w:type="pct"/>
          </w:tcPr>
          <w:p w:rsidR="00F65174" w:rsidRPr="00EC274F" w:rsidRDefault="00F65174" w:rsidP="000C5F0C">
            <w:pPr>
              <w:rPr>
                <w:i/>
                <w:lang w:eastAsia="en-US"/>
              </w:rPr>
            </w:pPr>
            <w:r w:rsidRPr="00EC274F">
              <w:rPr>
                <w:i/>
                <w:lang w:eastAsia="en-US"/>
              </w:rPr>
              <w:t>ПК 9.1 - ПК 9.10</w:t>
            </w:r>
          </w:p>
          <w:p w:rsidR="00F65174" w:rsidRPr="00EC274F" w:rsidRDefault="00F65174" w:rsidP="000C5F0C">
            <w:pPr>
              <w:rPr>
                <w:i/>
                <w:lang w:eastAsia="en-US"/>
              </w:rPr>
            </w:pPr>
          </w:p>
        </w:tc>
        <w:tc>
          <w:tcPr>
            <w:tcW w:w="794" w:type="pct"/>
          </w:tcPr>
          <w:p w:rsidR="00F65174" w:rsidRPr="00F476D3" w:rsidRDefault="00F65174" w:rsidP="000C5F0C">
            <w:pPr>
              <w:rPr>
                <w:i/>
                <w:lang w:eastAsia="en-US"/>
              </w:rPr>
            </w:pPr>
            <w:r w:rsidRPr="00F476D3">
              <w:rPr>
                <w:i/>
                <w:lang w:eastAsia="en-US"/>
              </w:rPr>
              <w:t xml:space="preserve">Производственная практика </w:t>
            </w:r>
          </w:p>
          <w:p w:rsidR="00F65174" w:rsidRPr="00F476D3" w:rsidRDefault="00F65174" w:rsidP="000C5F0C">
            <w:pPr>
              <w:rPr>
                <w:i/>
                <w:lang w:eastAsia="en-US"/>
              </w:rPr>
            </w:pPr>
            <w:r w:rsidRPr="00F476D3">
              <w:rPr>
                <w:i/>
                <w:lang w:eastAsia="en-US"/>
              </w:rPr>
              <w:t>(по профилю</w:t>
            </w:r>
          </w:p>
          <w:p w:rsidR="00F65174" w:rsidRPr="00F476D3" w:rsidRDefault="00F65174" w:rsidP="000C5F0C">
            <w:pPr>
              <w:rPr>
                <w:i/>
                <w:lang w:eastAsia="en-US"/>
              </w:rPr>
            </w:pPr>
            <w:r w:rsidRPr="00F476D3">
              <w:rPr>
                <w:i/>
                <w:lang w:eastAsia="en-US"/>
              </w:rPr>
              <w:t>специальности),</w:t>
            </w:r>
          </w:p>
          <w:p w:rsidR="00F65174" w:rsidRPr="00F476D3" w:rsidRDefault="00F65174" w:rsidP="000C5F0C">
            <w:pPr>
              <w:rPr>
                <w:i/>
                <w:lang w:eastAsia="en-US"/>
              </w:rPr>
            </w:pPr>
            <w:r w:rsidRPr="00F476D3">
              <w:rPr>
                <w:i/>
                <w:lang w:eastAsia="en-US"/>
              </w:rPr>
              <w:t xml:space="preserve">часов </w:t>
            </w:r>
          </w:p>
        </w:tc>
        <w:tc>
          <w:tcPr>
            <w:tcW w:w="440" w:type="pct"/>
            <w:vAlign w:val="center"/>
          </w:tcPr>
          <w:p w:rsidR="00F65174" w:rsidRPr="00721EF0" w:rsidRDefault="00F65174" w:rsidP="000C5F0C">
            <w:pPr>
              <w:jc w:val="center"/>
              <w:rPr>
                <w:i/>
              </w:rPr>
            </w:pPr>
            <w:r>
              <w:rPr>
                <w:i/>
              </w:rPr>
              <w:t>1</w:t>
            </w:r>
            <w:r>
              <w:rPr>
                <w:i/>
              </w:rPr>
              <w:t>44</w:t>
            </w:r>
          </w:p>
        </w:tc>
        <w:tc>
          <w:tcPr>
            <w:tcW w:w="2062" w:type="pct"/>
            <w:gridSpan w:val="4"/>
            <w:shd w:val="clear" w:color="auto" w:fill="A6A6A6" w:themeFill="background1" w:themeFillShade="A6"/>
            <w:vAlign w:val="center"/>
          </w:tcPr>
          <w:p w:rsidR="00F65174" w:rsidRPr="00C91B7E" w:rsidRDefault="00F65174" w:rsidP="000C5F0C">
            <w:pPr>
              <w:suppressAutoHyphens/>
              <w:jc w:val="center"/>
              <w:rPr>
                <w:sz w:val="20"/>
                <w:szCs w:val="20"/>
                <w:highlight w:val="lightGray"/>
              </w:rPr>
            </w:pPr>
          </w:p>
        </w:tc>
        <w:tc>
          <w:tcPr>
            <w:tcW w:w="645" w:type="pct"/>
            <w:vAlign w:val="center"/>
          </w:tcPr>
          <w:p w:rsidR="00F65174" w:rsidRPr="00721EF0" w:rsidRDefault="00F65174" w:rsidP="000C5F0C">
            <w:pPr>
              <w:suppressAutoHyphens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</w:t>
            </w:r>
          </w:p>
        </w:tc>
        <w:tc>
          <w:tcPr>
            <w:tcW w:w="406" w:type="pct"/>
            <w:vAlign w:val="center"/>
          </w:tcPr>
          <w:p w:rsidR="00F65174" w:rsidRPr="00721EF0" w:rsidRDefault="00F65174" w:rsidP="000C5F0C">
            <w:pPr>
              <w:rPr>
                <w:i/>
              </w:rPr>
            </w:pPr>
          </w:p>
        </w:tc>
      </w:tr>
      <w:tr w:rsidR="00F65174" w:rsidRPr="00721EF0" w:rsidTr="000C5F0C">
        <w:tc>
          <w:tcPr>
            <w:tcW w:w="653" w:type="pct"/>
          </w:tcPr>
          <w:p w:rsidR="00F65174" w:rsidRDefault="00F65174" w:rsidP="00F65174"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lastRenderedPageBreak/>
              <w:t>ПК 9.1-9.10</w:t>
            </w:r>
          </w:p>
          <w:p w:rsidR="00F65174" w:rsidRPr="00EC274F" w:rsidRDefault="00F65174" w:rsidP="00F65174"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ОК.01-10</w:t>
            </w:r>
          </w:p>
        </w:tc>
        <w:tc>
          <w:tcPr>
            <w:tcW w:w="794" w:type="pct"/>
          </w:tcPr>
          <w:p w:rsidR="00F65174" w:rsidRPr="00F476D3" w:rsidRDefault="00F65174" w:rsidP="000C5F0C"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Промежуточная аттестация</w:t>
            </w:r>
          </w:p>
        </w:tc>
        <w:tc>
          <w:tcPr>
            <w:tcW w:w="440" w:type="pct"/>
            <w:vAlign w:val="center"/>
          </w:tcPr>
          <w:p w:rsidR="00F65174" w:rsidRDefault="00F65174" w:rsidP="000C5F0C">
            <w:pPr>
              <w:jc w:val="center"/>
              <w:rPr>
                <w:i/>
              </w:rPr>
            </w:pPr>
            <w:r>
              <w:rPr>
                <w:i/>
              </w:rPr>
              <w:t>22</w:t>
            </w:r>
          </w:p>
        </w:tc>
        <w:tc>
          <w:tcPr>
            <w:tcW w:w="2062" w:type="pct"/>
            <w:gridSpan w:val="4"/>
            <w:shd w:val="clear" w:color="auto" w:fill="A6A6A6" w:themeFill="background1" w:themeFillShade="A6"/>
            <w:vAlign w:val="center"/>
          </w:tcPr>
          <w:p w:rsidR="00F65174" w:rsidRPr="00C91B7E" w:rsidRDefault="00F65174" w:rsidP="000C5F0C">
            <w:pPr>
              <w:suppressAutoHyphens/>
              <w:jc w:val="center"/>
              <w:rPr>
                <w:sz w:val="20"/>
                <w:szCs w:val="20"/>
                <w:highlight w:val="lightGray"/>
              </w:rPr>
            </w:pPr>
          </w:p>
        </w:tc>
        <w:tc>
          <w:tcPr>
            <w:tcW w:w="645" w:type="pct"/>
            <w:vAlign w:val="center"/>
          </w:tcPr>
          <w:p w:rsidR="00F65174" w:rsidRDefault="00F65174" w:rsidP="000C5F0C">
            <w:p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406" w:type="pct"/>
            <w:vAlign w:val="center"/>
          </w:tcPr>
          <w:p w:rsidR="00F65174" w:rsidRPr="00721EF0" w:rsidRDefault="00F65174" w:rsidP="000C5F0C">
            <w:pPr>
              <w:rPr>
                <w:i/>
              </w:rPr>
            </w:pPr>
          </w:p>
        </w:tc>
      </w:tr>
      <w:tr w:rsidR="00F65174" w:rsidRPr="00721EF0" w:rsidTr="000C5F0C">
        <w:tc>
          <w:tcPr>
            <w:tcW w:w="653" w:type="pct"/>
          </w:tcPr>
          <w:p w:rsidR="00F65174" w:rsidRPr="00721EF0" w:rsidRDefault="00F65174" w:rsidP="000C5F0C">
            <w:pPr>
              <w:rPr>
                <w:i/>
              </w:rPr>
            </w:pPr>
          </w:p>
        </w:tc>
        <w:tc>
          <w:tcPr>
            <w:tcW w:w="79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65174" w:rsidRPr="00EC274F" w:rsidRDefault="00F65174" w:rsidP="000C5F0C">
            <w:pPr>
              <w:rPr>
                <w:b/>
                <w:i/>
                <w:color w:val="000000"/>
                <w:lang w:eastAsia="en-US"/>
              </w:rPr>
            </w:pPr>
            <w:r w:rsidRPr="00EC274F">
              <w:rPr>
                <w:b/>
                <w:i/>
                <w:color w:val="000000"/>
                <w:lang w:eastAsia="en-US"/>
              </w:rPr>
              <w:t>Всего:</w:t>
            </w:r>
          </w:p>
        </w:tc>
        <w:tc>
          <w:tcPr>
            <w:tcW w:w="44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65174" w:rsidRPr="00EC274F" w:rsidRDefault="00F65174" w:rsidP="000C5F0C">
            <w:pPr>
              <w:spacing w:after="160" w:line="259" w:lineRule="auto"/>
              <w:jc w:val="center"/>
              <w:rPr>
                <w:rFonts w:ascii="Calibri" w:hAnsi="Calibri"/>
                <w:lang w:eastAsia="en-US"/>
              </w:rPr>
            </w:pPr>
            <w:r>
              <w:rPr>
                <w:lang w:eastAsia="en-US"/>
              </w:rPr>
              <w:t>816</w:t>
            </w:r>
          </w:p>
        </w:tc>
        <w:tc>
          <w:tcPr>
            <w:tcW w:w="49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F65174" w:rsidRPr="00EC274F" w:rsidRDefault="00F65174" w:rsidP="000C5F0C">
            <w:pPr>
              <w:spacing w:after="160" w:line="259" w:lineRule="auto"/>
              <w:jc w:val="center"/>
              <w:rPr>
                <w:rFonts w:ascii="Calibri" w:hAnsi="Calibri"/>
                <w:lang w:eastAsia="en-US"/>
              </w:rPr>
            </w:pPr>
            <w:r>
              <w:rPr>
                <w:lang w:eastAsia="en-US"/>
              </w:rPr>
              <w:t>378</w:t>
            </w:r>
          </w:p>
        </w:tc>
        <w:tc>
          <w:tcPr>
            <w:tcW w:w="547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65174" w:rsidRPr="00EC274F" w:rsidRDefault="00F65174" w:rsidP="000C5F0C">
            <w:pPr>
              <w:spacing w:after="160" w:line="259" w:lineRule="auto"/>
              <w:jc w:val="center"/>
              <w:rPr>
                <w:rFonts w:ascii="Calibri" w:hAnsi="Calibri"/>
                <w:lang w:eastAsia="en-US"/>
              </w:rPr>
            </w:pPr>
            <w:r>
              <w:rPr>
                <w:lang w:eastAsia="en-US"/>
              </w:rPr>
              <w:t>180</w:t>
            </w:r>
          </w:p>
        </w:tc>
        <w:tc>
          <w:tcPr>
            <w:tcW w:w="461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65174" w:rsidRPr="00EC274F" w:rsidRDefault="00F65174" w:rsidP="000C5F0C">
            <w:pPr>
              <w:spacing w:after="160" w:line="259" w:lineRule="auto"/>
              <w:jc w:val="center"/>
              <w:rPr>
                <w:rFonts w:ascii="Calibri" w:hAnsi="Calibri"/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55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65174" w:rsidRPr="00EC274F" w:rsidRDefault="00821506" w:rsidP="000C5F0C">
            <w:pPr>
              <w:spacing w:after="160" w:line="259" w:lineRule="auto"/>
              <w:jc w:val="center"/>
              <w:rPr>
                <w:rFonts w:ascii="Calibri" w:hAnsi="Calibri"/>
                <w:lang w:eastAsia="en-US"/>
              </w:rPr>
            </w:pPr>
            <w:r>
              <w:rPr>
                <w:lang w:eastAsia="en-US"/>
              </w:rPr>
              <w:t>252</w:t>
            </w:r>
          </w:p>
        </w:tc>
        <w:tc>
          <w:tcPr>
            <w:tcW w:w="645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65174" w:rsidRPr="00EC274F" w:rsidRDefault="00821506" w:rsidP="000C5F0C">
            <w:pPr>
              <w:spacing w:after="160" w:line="259" w:lineRule="auto"/>
              <w:jc w:val="center"/>
              <w:rPr>
                <w:rFonts w:ascii="Calibri" w:hAnsi="Calibri"/>
                <w:lang w:eastAsia="en-US"/>
              </w:rPr>
            </w:pPr>
            <w:r>
              <w:rPr>
                <w:lang w:eastAsia="en-US"/>
              </w:rPr>
              <w:t>144</w:t>
            </w:r>
          </w:p>
        </w:tc>
        <w:tc>
          <w:tcPr>
            <w:tcW w:w="40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65174" w:rsidRPr="00EC274F" w:rsidRDefault="00821506" w:rsidP="000C5F0C">
            <w:pPr>
              <w:spacing w:after="160" w:line="259" w:lineRule="auto"/>
              <w:jc w:val="center"/>
              <w:rPr>
                <w:rFonts w:ascii="Calibri" w:hAnsi="Calibri"/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</w:tr>
    </w:tbl>
    <w:p w:rsidR="003E7B8C" w:rsidRDefault="003E7B8C" w:rsidP="00C95AA8">
      <w:pPr>
        <w:rPr>
          <w:sz w:val="28"/>
        </w:rPr>
      </w:pPr>
    </w:p>
    <w:p w:rsidR="003E7B8C" w:rsidRDefault="003E7B8C" w:rsidP="00C95AA8">
      <w:pPr>
        <w:rPr>
          <w:sz w:val="28"/>
        </w:rPr>
      </w:pPr>
    </w:p>
    <w:p w:rsidR="003E7B8C" w:rsidRDefault="003E7B8C" w:rsidP="00C95AA8">
      <w:pPr>
        <w:rPr>
          <w:sz w:val="28"/>
        </w:rPr>
        <w:sectPr w:rsidR="003E7B8C" w:rsidSect="003E7B8C">
          <w:pgSz w:w="16838" w:h="11906" w:orient="landscape"/>
          <w:pgMar w:top="1134" w:right="567" w:bottom="567" w:left="567" w:header="709" w:footer="709" w:gutter="0"/>
          <w:cols w:space="708"/>
          <w:titlePg/>
          <w:docGrid w:linePitch="360"/>
        </w:sectPr>
      </w:pPr>
    </w:p>
    <w:p w:rsidR="00667774" w:rsidRDefault="00581225">
      <w:pPr>
        <w:rPr>
          <w:b/>
          <w:caps/>
          <w:sz w:val="28"/>
          <w:szCs w:val="28"/>
        </w:rPr>
      </w:pPr>
      <w:r w:rsidRPr="00581225">
        <w:rPr>
          <w:b/>
          <w:caps/>
          <w:sz w:val="28"/>
          <w:szCs w:val="28"/>
        </w:rPr>
        <w:lastRenderedPageBreak/>
        <w:t xml:space="preserve">3.2 Содержание обучения по </w:t>
      </w:r>
      <w:r w:rsidR="007A3BB3">
        <w:rPr>
          <w:b/>
          <w:bCs/>
          <w:caps/>
          <w:sz w:val="28"/>
          <w:szCs w:val="28"/>
        </w:rPr>
        <w:t>ПРОФЕССИОНАЛЬНОМУ МОДУЛЮ (ПМ.02)</w:t>
      </w:r>
    </w:p>
    <w:p w:rsidR="006703FD" w:rsidRDefault="006703FD">
      <w:pPr>
        <w:rPr>
          <w:sz w:val="28"/>
        </w:rPr>
      </w:pPr>
    </w:p>
    <w:p w:rsidR="007A3BB3" w:rsidRPr="007A3BB3" w:rsidRDefault="007A3BB3">
      <w:pPr>
        <w:rPr>
          <w:b/>
          <w:sz w:val="28"/>
        </w:rPr>
      </w:pPr>
      <w:r w:rsidRPr="007A3BB3">
        <w:rPr>
          <w:b/>
          <w:sz w:val="28"/>
        </w:rPr>
        <w:t>СОДЕРЖАНИЕ ОБУЧЕНИЯ ПО МЕЖДИСЦИПЛИНАРНОМУ КОМПЛЕКСУ</w:t>
      </w:r>
      <w:r w:rsidR="00EA549E">
        <w:rPr>
          <w:b/>
          <w:sz w:val="28"/>
        </w:rPr>
        <w:t xml:space="preserve"> РАЗРАБОТК</w:t>
      </w:r>
      <w:r w:rsidR="0003497B">
        <w:rPr>
          <w:b/>
          <w:sz w:val="28"/>
        </w:rPr>
        <w:t>А</w:t>
      </w:r>
      <w:r w:rsidR="00EA549E">
        <w:rPr>
          <w:b/>
          <w:sz w:val="28"/>
        </w:rPr>
        <w:t xml:space="preserve"> КОДА ИНФОРМАЦИОННЫХ СИСТЕМ</w:t>
      </w:r>
      <w:r w:rsidRPr="007A3BB3">
        <w:rPr>
          <w:b/>
          <w:sz w:val="28"/>
        </w:rPr>
        <w:t xml:space="preserve"> (МДК.0</w:t>
      </w:r>
      <w:r w:rsidR="00EA549E">
        <w:rPr>
          <w:b/>
          <w:sz w:val="28"/>
        </w:rPr>
        <w:t>5</w:t>
      </w:r>
      <w:r w:rsidRPr="007A3BB3">
        <w:rPr>
          <w:b/>
          <w:sz w:val="28"/>
        </w:rPr>
        <w:t>.02)</w:t>
      </w:r>
    </w:p>
    <w:p w:rsidR="007A3BB3" w:rsidRDefault="007A3BB3">
      <w:pPr>
        <w:rPr>
          <w:sz w:val="28"/>
        </w:rPr>
      </w:pPr>
    </w:p>
    <w:tbl>
      <w:tblPr>
        <w:tblW w:w="48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60"/>
        <w:gridCol w:w="10116"/>
        <w:gridCol w:w="2460"/>
      </w:tblGrid>
      <w:tr w:rsidR="00F65174" w:rsidRPr="00432BD7" w:rsidTr="000C5F0C">
        <w:tc>
          <w:tcPr>
            <w:tcW w:w="900" w:type="pct"/>
          </w:tcPr>
          <w:p w:rsidR="00F65174" w:rsidRPr="00432BD7" w:rsidRDefault="00F65174" w:rsidP="000C5F0C">
            <w:pPr>
              <w:rPr>
                <w:b/>
                <w:i/>
                <w:lang w:eastAsia="en-US"/>
              </w:rPr>
            </w:pPr>
            <w:r w:rsidRPr="00432BD7">
              <w:rPr>
                <w:b/>
                <w:bCs/>
                <w:i/>
                <w:lang w:eastAsia="en-US"/>
              </w:rPr>
              <w:t>Наименование разделов и тем профессионал</w:t>
            </w:r>
            <w:r w:rsidRPr="00432BD7">
              <w:rPr>
                <w:b/>
                <w:bCs/>
                <w:i/>
                <w:lang w:eastAsia="en-US"/>
              </w:rPr>
              <w:t>ь</w:t>
            </w:r>
            <w:r w:rsidRPr="00432BD7">
              <w:rPr>
                <w:b/>
                <w:bCs/>
                <w:i/>
                <w:lang w:eastAsia="en-US"/>
              </w:rPr>
              <w:t xml:space="preserve">ного модуля (ПМ), междисциплинарных курсов (МДК) </w:t>
            </w:r>
          </w:p>
        </w:tc>
        <w:tc>
          <w:tcPr>
            <w:tcW w:w="3298" w:type="pct"/>
          </w:tcPr>
          <w:p w:rsidR="00F65174" w:rsidRPr="00432BD7" w:rsidRDefault="00F65174" w:rsidP="000C5F0C">
            <w:pPr>
              <w:jc w:val="center"/>
              <w:rPr>
                <w:b/>
                <w:bCs/>
                <w:i/>
                <w:lang w:eastAsia="en-US"/>
              </w:rPr>
            </w:pPr>
            <w:r w:rsidRPr="00432BD7">
              <w:rPr>
                <w:b/>
                <w:bCs/>
                <w:i/>
                <w:lang w:eastAsia="en-US"/>
              </w:rPr>
              <w:t>Содержание учебного материала, лабораторные работы и практические занятия, внеауд</w:t>
            </w:r>
            <w:r w:rsidRPr="00432BD7">
              <w:rPr>
                <w:b/>
                <w:bCs/>
                <w:i/>
                <w:lang w:eastAsia="en-US"/>
              </w:rPr>
              <w:t>и</w:t>
            </w:r>
            <w:r w:rsidRPr="00432BD7">
              <w:rPr>
                <w:b/>
                <w:bCs/>
                <w:i/>
                <w:lang w:eastAsia="en-US"/>
              </w:rPr>
              <w:t>торная (самостоятельная) учебная работа обучающихся, курсовая работа (проект)</w:t>
            </w:r>
          </w:p>
        </w:tc>
        <w:tc>
          <w:tcPr>
            <w:tcW w:w="802" w:type="pct"/>
          </w:tcPr>
          <w:p w:rsidR="00F65174" w:rsidRPr="00432BD7" w:rsidRDefault="00F65174" w:rsidP="000C5F0C">
            <w:pPr>
              <w:jc w:val="center"/>
              <w:rPr>
                <w:b/>
                <w:bCs/>
                <w:i/>
                <w:lang w:eastAsia="en-US"/>
              </w:rPr>
            </w:pPr>
            <w:r w:rsidRPr="00432BD7">
              <w:rPr>
                <w:b/>
                <w:bCs/>
                <w:i/>
                <w:lang w:eastAsia="en-US"/>
              </w:rPr>
              <w:t>Объем в часах</w:t>
            </w:r>
          </w:p>
          <w:p w:rsidR="00F65174" w:rsidRPr="00432BD7" w:rsidRDefault="00F65174" w:rsidP="000C5F0C">
            <w:pPr>
              <w:jc w:val="center"/>
              <w:rPr>
                <w:b/>
                <w:bCs/>
                <w:i/>
                <w:lang w:eastAsia="en-US"/>
              </w:rPr>
            </w:pPr>
          </w:p>
        </w:tc>
      </w:tr>
      <w:tr w:rsidR="00F65174" w:rsidRPr="00432BD7" w:rsidTr="000C5F0C">
        <w:tc>
          <w:tcPr>
            <w:tcW w:w="900" w:type="pct"/>
          </w:tcPr>
          <w:p w:rsidR="00F65174" w:rsidRPr="00432BD7" w:rsidRDefault="00F65174" w:rsidP="000C5F0C">
            <w:pPr>
              <w:jc w:val="center"/>
              <w:rPr>
                <w:b/>
                <w:i/>
                <w:lang w:eastAsia="en-US"/>
              </w:rPr>
            </w:pPr>
            <w:r w:rsidRPr="00432BD7">
              <w:rPr>
                <w:b/>
                <w:i/>
                <w:lang w:eastAsia="en-US"/>
              </w:rPr>
              <w:t>1</w:t>
            </w:r>
          </w:p>
        </w:tc>
        <w:tc>
          <w:tcPr>
            <w:tcW w:w="3298" w:type="pct"/>
          </w:tcPr>
          <w:p w:rsidR="00F65174" w:rsidRPr="00432BD7" w:rsidRDefault="00F65174" w:rsidP="000C5F0C">
            <w:pPr>
              <w:jc w:val="center"/>
              <w:rPr>
                <w:b/>
                <w:bCs/>
                <w:i/>
                <w:lang w:eastAsia="en-US"/>
              </w:rPr>
            </w:pPr>
            <w:r w:rsidRPr="00432BD7">
              <w:rPr>
                <w:b/>
                <w:bCs/>
                <w:i/>
                <w:lang w:eastAsia="en-US"/>
              </w:rPr>
              <w:t>2</w:t>
            </w:r>
          </w:p>
        </w:tc>
        <w:tc>
          <w:tcPr>
            <w:tcW w:w="802" w:type="pct"/>
          </w:tcPr>
          <w:p w:rsidR="00F65174" w:rsidRPr="00432BD7" w:rsidRDefault="00F65174" w:rsidP="000C5F0C">
            <w:pPr>
              <w:jc w:val="center"/>
              <w:rPr>
                <w:b/>
                <w:bCs/>
                <w:i/>
                <w:lang w:eastAsia="en-US"/>
              </w:rPr>
            </w:pPr>
            <w:r w:rsidRPr="00432BD7">
              <w:rPr>
                <w:b/>
                <w:bCs/>
                <w:i/>
                <w:lang w:eastAsia="en-US"/>
              </w:rPr>
              <w:t>3</w:t>
            </w:r>
          </w:p>
        </w:tc>
      </w:tr>
      <w:tr w:rsidR="00F65174" w:rsidRPr="00432BD7" w:rsidTr="000C5F0C">
        <w:tc>
          <w:tcPr>
            <w:tcW w:w="4198" w:type="pct"/>
            <w:gridSpan w:val="2"/>
          </w:tcPr>
          <w:p w:rsidR="00F65174" w:rsidRPr="00432BD7" w:rsidRDefault="00F65174" w:rsidP="000C5F0C">
            <w:pPr>
              <w:rPr>
                <w:b/>
                <w:i/>
                <w:lang w:eastAsia="en-US"/>
              </w:rPr>
            </w:pPr>
            <w:r w:rsidRPr="00432BD7">
              <w:rPr>
                <w:b/>
                <w:bCs/>
                <w:i/>
                <w:lang w:eastAsia="en-US"/>
              </w:rPr>
              <w:t>Раздел 1. Проектирование и разработка веб-приложений</w:t>
            </w:r>
          </w:p>
        </w:tc>
        <w:tc>
          <w:tcPr>
            <w:tcW w:w="802" w:type="pct"/>
          </w:tcPr>
          <w:p w:rsidR="00F65174" w:rsidRPr="00432BD7" w:rsidRDefault="00F65174" w:rsidP="000C5F0C">
            <w:pPr>
              <w:suppressAutoHyphens/>
              <w:jc w:val="center"/>
              <w:rPr>
                <w:b/>
                <w:i/>
                <w:iCs/>
                <w:lang w:eastAsia="en-US"/>
              </w:rPr>
            </w:pPr>
            <w:r>
              <w:rPr>
                <w:b/>
                <w:i/>
                <w:iCs/>
                <w:lang w:eastAsia="en-US"/>
              </w:rPr>
              <w:t>15</w:t>
            </w:r>
            <w:r w:rsidRPr="00432BD7">
              <w:rPr>
                <w:b/>
                <w:i/>
                <w:iCs/>
                <w:lang w:eastAsia="en-US"/>
              </w:rPr>
              <w:t>6</w:t>
            </w:r>
          </w:p>
        </w:tc>
      </w:tr>
      <w:tr w:rsidR="00F65174" w:rsidRPr="00432BD7" w:rsidTr="000C5F0C">
        <w:tc>
          <w:tcPr>
            <w:tcW w:w="4198" w:type="pct"/>
            <w:gridSpan w:val="2"/>
          </w:tcPr>
          <w:p w:rsidR="00F65174" w:rsidRPr="00432BD7" w:rsidRDefault="00F65174" w:rsidP="000C5F0C">
            <w:pPr>
              <w:rPr>
                <w:b/>
                <w:i/>
                <w:color w:val="FF0000"/>
                <w:lang w:eastAsia="en-US"/>
              </w:rPr>
            </w:pPr>
            <w:r w:rsidRPr="00432BD7">
              <w:rPr>
                <w:b/>
                <w:bCs/>
                <w:i/>
                <w:lang w:eastAsia="en-US"/>
              </w:rPr>
              <w:t xml:space="preserve">МДК. 09.01 </w:t>
            </w:r>
            <w:r w:rsidRPr="00432BD7">
              <w:rPr>
                <w:b/>
                <w:bCs/>
                <w:i/>
                <w:color w:val="000000"/>
                <w:lang w:eastAsia="en-US"/>
              </w:rPr>
              <w:t>Проектирование и разработка веб-приложений</w:t>
            </w:r>
          </w:p>
        </w:tc>
        <w:tc>
          <w:tcPr>
            <w:tcW w:w="802" w:type="pct"/>
          </w:tcPr>
          <w:p w:rsidR="00F65174" w:rsidRPr="00432BD7" w:rsidRDefault="00F65174" w:rsidP="000C5F0C">
            <w:pPr>
              <w:suppressAutoHyphens/>
              <w:jc w:val="center"/>
              <w:rPr>
                <w:b/>
                <w:lang w:eastAsia="en-US"/>
              </w:rPr>
            </w:pPr>
            <w:r w:rsidRPr="00432BD7">
              <w:rPr>
                <w:b/>
                <w:lang w:eastAsia="en-US"/>
              </w:rPr>
              <w:t>146</w:t>
            </w:r>
          </w:p>
        </w:tc>
      </w:tr>
      <w:tr w:rsidR="00F65174" w:rsidRPr="00432BD7" w:rsidTr="000C5F0C">
        <w:tc>
          <w:tcPr>
            <w:tcW w:w="900" w:type="pct"/>
            <w:vMerge w:val="restart"/>
          </w:tcPr>
          <w:p w:rsidR="00F65174" w:rsidRPr="00432BD7" w:rsidRDefault="00F65174" w:rsidP="000C5F0C">
            <w:pPr>
              <w:rPr>
                <w:b/>
                <w:bCs/>
                <w:i/>
                <w:lang w:eastAsia="en-US"/>
              </w:rPr>
            </w:pPr>
            <w:r w:rsidRPr="00432BD7">
              <w:rPr>
                <w:b/>
                <w:bCs/>
                <w:i/>
                <w:lang w:eastAsia="en-US"/>
              </w:rPr>
              <w:t>Тема 9.1.1 Разработка сетевых приложений</w:t>
            </w:r>
          </w:p>
        </w:tc>
        <w:tc>
          <w:tcPr>
            <w:tcW w:w="3298" w:type="pct"/>
          </w:tcPr>
          <w:p w:rsidR="00F65174" w:rsidRPr="00432BD7" w:rsidRDefault="00F65174" w:rsidP="000C5F0C">
            <w:pPr>
              <w:rPr>
                <w:b/>
                <w:i/>
                <w:lang w:eastAsia="en-US"/>
              </w:rPr>
            </w:pPr>
            <w:r w:rsidRPr="00432BD7">
              <w:rPr>
                <w:b/>
                <w:bCs/>
                <w:i/>
                <w:lang w:eastAsia="en-US"/>
              </w:rPr>
              <w:t xml:space="preserve">Содержание </w:t>
            </w:r>
          </w:p>
        </w:tc>
        <w:tc>
          <w:tcPr>
            <w:tcW w:w="802" w:type="pct"/>
            <w:vMerge w:val="restart"/>
          </w:tcPr>
          <w:p w:rsidR="00F65174" w:rsidRPr="00432BD7" w:rsidRDefault="00F65174" w:rsidP="000C5F0C">
            <w:pPr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146</w:t>
            </w:r>
          </w:p>
        </w:tc>
      </w:tr>
      <w:tr w:rsidR="00F65174" w:rsidRPr="00432BD7" w:rsidTr="000C5F0C">
        <w:tc>
          <w:tcPr>
            <w:tcW w:w="900" w:type="pct"/>
            <w:vMerge/>
          </w:tcPr>
          <w:p w:rsidR="00F65174" w:rsidRPr="00432BD7" w:rsidRDefault="00F65174" w:rsidP="000C5F0C">
            <w:pPr>
              <w:jc w:val="center"/>
              <w:rPr>
                <w:b/>
                <w:bCs/>
                <w:i/>
                <w:lang w:eastAsia="en-US"/>
              </w:rPr>
            </w:pPr>
          </w:p>
        </w:tc>
        <w:tc>
          <w:tcPr>
            <w:tcW w:w="3298" w:type="pct"/>
          </w:tcPr>
          <w:p w:rsidR="00F65174" w:rsidRPr="00432BD7" w:rsidRDefault="00F65174" w:rsidP="00F65174">
            <w:pPr>
              <w:numPr>
                <w:ilvl w:val="0"/>
                <w:numId w:val="34"/>
              </w:numPr>
              <w:rPr>
                <w:b/>
                <w:bCs/>
                <w:i/>
                <w:lang w:eastAsia="en-US"/>
              </w:rPr>
            </w:pPr>
            <w:r w:rsidRPr="00432BD7">
              <w:rPr>
                <w:bCs/>
                <w:color w:val="000000"/>
                <w:lang w:eastAsia="en-US"/>
              </w:rPr>
              <w:t xml:space="preserve">Введение </w:t>
            </w:r>
          </w:p>
        </w:tc>
        <w:tc>
          <w:tcPr>
            <w:tcW w:w="802" w:type="pct"/>
            <w:vMerge/>
          </w:tcPr>
          <w:p w:rsidR="00F65174" w:rsidRPr="00432BD7" w:rsidRDefault="00F65174" w:rsidP="000C5F0C">
            <w:pPr>
              <w:jc w:val="center"/>
              <w:rPr>
                <w:bCs/>
                <w:i/>
                <w:lang w:eastAsia="en-US"/>
              </w:rPr>
            </w:pPr>
          </w:p>
        </w:tc>
      </w:tr>
      <w:tr w:rsidR="00F65174" w:rsidRPr="00432BD7" w:rsidTr="000C5F0C">
        <w:tc>
          <w:tcPr>
            <w:tcW w:w="900" w:type="pct"/>
            <w:vMerge/>
          </w:tcPr>
          <w:p w:rsidR="00F65174" w:rsidRPr="00432BD7" w:rsidRDefault="00F65174" w:rsidP="000C5F0C">
            <w:pPr>
              <w:jc w:val="center"/>
              <w:rPr>
                <w:b/>
                <w:bCs/>
                <w:i/>
                <w:lang w:eastAsia="en-US"/>
              </w:rPr>
            </w:pPr>
          </w:p>
        </w:tc>
        <w:tc>
          <w:tcPr>
            <w:tcW w:w="3298" w:type="pct"/>
          </w:tcPr>
          <w:p w:rsidR="00F65174" w:rsidRPr="00432BD7" w:rsidRDefault="00F65174" w:rsidP="00F65174">
            <w:pPr>
              <w:numPr>
                <w:ilvl w:val="0"/>
                <w:numId w:val="34"/>
              </w:numPr>
              <w:rPr>
                <w:lang w:eastAsia="en-US"/>
              </w:rPr>
            </w:pPr>
            <w:r w:rsidRPr="00432BD7">
              <w:rPr>
                <w:bCs/>
                <w:color w:val="000000"/>
                <w:lang w:eastAsia="en-US"/>
              </w:rPr>
              <w:t xml:space="preserve">Основы PHP </w:t>
            </w:r>
          </w:p>
        </w:tc>
        <w:tc>
          <w:tcPr>
            <w:tcW w:w="802" w:type="pct"/>
            <w:vMerge/>
          </w:tcPr>
          <w:p w:rsidR="00F65174" w:rsidRPr="00432BD7" w:rsidRDefault="00F65174" w:rsidP="000C5F0C">
            <w:pPr>
              <w:jc w:val="center"/>
              <w:rPr>
                <w:bCs/>
                <w:i/>
                <w:lang w:eastAsia="en-US"/>
              </w:rPr>
            </w:pPr>
          </w:p>
        </w:tc>
      </w:tr>
      <w:tr w:rsidR="00F65174" w:rsidRPr="00432BD7" w:rsidTr="000C5F0C">
        <w:tc>
          <w:tcPr>
            <w:tcW w:w="900" w:type="pct"/>
            <w:vMerge/>
          </w:tcPr>
          <w:p w:rsidR="00F65174" w:rsidRPr="00432BD7" w:rsidRDefault="00F65174" w:rsidP="000C5F0C">
            <w:pPr>
              <w:jc w:val="center"/>
              <w:rPr>
                <w:b/>
                <w:bCs/>
                <w:i/>
                <w:lang w:eastAsia="en-US"/>
              </w:rPr>
            </w:pPr>
          </w:p>
        </w:tc>
        <w:tc>
          <w:tcPr>
            <w:tcW w:w="3298" w:type="pct"/>
          </w:tcPr>
          <w:p w:rsidR="00F65174" w:rsidRPr="00432BD7" w:rsidRDefault="00F65174" w:rsidP="00F65174">
            <w:pPr>
              <w:numPr>
                <w:ilvl w:val="0"/>
                <w:numId w:val="34"/>
              </w:numPr>
              <w:rPr>
                <w:lang w:eastAsia="en-US"/>
              </w:rPr>
            </w:pPr>
            <w:r w:rsidRPr="00432BD7">
              <w:rPr>
                <w:bCs/>
                <w:color w:val="000000"/>
                <w:lang w:eastAsia="en-US"/>
              </w:rPr>
              <w:t>Формы</w:t>
            </w:r>
          </w:p>
        </w:tc>
        <w:tc>
          <w:tcPr>
            <w:tcW w:w="802" w:type="pct"/>
            <w:vMerge/>
          </w:tcPr>
          <w:p w:rsidR="00F65174" w:rsidRPr="00432BD7" w:rsidRDefault="00F65174" w:rsidP="000C5F0C">
            <w:pPr>
              <w:jc w:val="center"/>
              <w:rPr>
                <w:bCs/>
                <w:i/>
                <w:lang w:eastAsia="en-US"/>
              </w:rPr>
            </w:pPr>
          </w:p>
        </w:tc>
      </w:tr>
      <w:tr w:rsidR="00F65174" w:rsidRPr="00432BD7" w:rsidTr="000C5F0C">
        <w:tc>
          <w:tcPr>
            <w:tcW w:w="900" w:type="pct"/>
            <w:vMerge/>
          </w:tcPr>
          <w:p w:rsidR="00F65174" w:rsidRPr="00432BD7" w:rsidRDefault="00F65174" w:rsidP="000C5F0C">
            <w:pPr>
              <w:jc w:val="center"/>
              <w:rPr>
                <w:b/>
                <w:bCs/>
                <w:i/>
                <w:lang w:eastAsia="en-US"/>
              </w:rPr>
            </w:pPr>
          </w:p>
        </w:tc>
        <w:tc>
          <w:tcPr>
            <w:tcW w:w="3298" w:type="pct"/>
          </w:tcPr>
          <w:p w:rsidR="00F65174" w:rsidRPr="00432BD7" w:rsidRDefault="00F65174" w:rsidP="00F65174">
            <w:pPr>
              <w:numPr>
                <w:ilvl w:val="0"/>
                <w:numId w:val="34"/>
              </w:numPr>
              <w:rPr>
                <w:lang w:eastAsia="en-US"/>
              </w:rPr>
            </w:pPr>
            <w:proofErr w:type="spellStart"/>
            <w:r w:rsidRPr="00432BD7">
              <w:rPr>
                <w:bCs/>
                <w:color w:val="000000"/>
                <w:lang w:eastAsia="en-US"/>
              </w:rPr>
              <w:t>Cookie</w:t>
            </w:r>
            <w:proofErr w:type="spellEnd"/>
            <w:r w:rsidRPr="00432BD7">
              <w:rPr>
                <w:bCs/>
                <w:color w:val="000000"/>
                <w:lang w:eastAsia="en-US"/>
              </w:rPr>
              <w:t>. HTTP-заголовки ответа сервера. Сессии</w:t>
            </w:r>
          </w:p>
        </w:tc>
        <w:tc>
          <w:tcPr>
            <w:tcW w:w="802" w:type="pct"/>
            <w:vMerge/>
          </w:tcPr>
          <w:p w:rsidR="00F65174" w:rsidRPr="00432BD7" w:rsidRDefault="00F65174" w:rsidP="000C5F0C">
            <w:pPr>
              <w:jc w:val="center"/>
              <w:rPr>
                <w:bCs/>
                <w:i/>
                <w:lang w:eastAsia="en-US"/>
              </w:rPr>
            </w:pPr>
          </w:p>
        </w:tc>
      </w:tr>
      <w:tr w:rsidR="00F65174" w:rsidRPr="00432BD7" w:rsidTr="000C5F0C">
        <w:tc>
          <w:tcPr>
            <w:tcW w:w="900" w:type="pct"/>
            <w:vMerge/>
          </w:tcPr>
          <w:p w:rsidR="00F65174" w:rsidRPr="00432BD7" w:rsidRDefault="00F65174" w:rsidP="000C5F0C">
            <w:pPr>
              <w:jc w:val="center"/>
              <w:rPr>
                <w:b/>
                <w:bCs/>
                <w:i/>
                <w:lang w:eastAsia="en-US"/>
              </w:rPr>
            </w:pPr>
          </w:p>
        </w:tc>
        <w:tc>
          <w:tcPr>
            <w:tcW w:w="3298" w:type="pct"/>
          </w:tcPr>
          <w:p w:rsidR="00F65174" w:rsidRPr="00432BD7" w:rsidRDefault="00F65174" w:rsidP="00F65174">
            <w:pPr>
              <w:numPr>
                <w:ilvl w:val="0"/>
                <w:numId w:val="34"/>
              </w:numPr>
              <w:rPr>
                <w:lang w:eastAsia="en-US"/>
              </w:rPr>
            </w:pPr>
            <w:r w:rsidRPr="00432BD7">
              <w:rPr>
                <w:bCs/>
                <w:color w:val="000000"/>
                <w:lang w:eastAsia="en-US"/>
              </w:rPr>
              <w:t>Работа с файловой системой</w:t>
            </w:r>
          </w:p>
        </w:tc>
        <w:tc>
          <w:tcPr>
            <w:tcW w:w="802" w:type="pct"/>
            <w:vMerge/>
          </w:tcPr>
          <w:p w:rsidR="00F65174" w:rsidRPr="00432BD7" w:rsidRDefault="00F65174" w:rsidP="000C5F0C">
            <w:pPr>
              <w:jc w:val="center"/>
              <w:rPr>
                <w:bCs/>
                <w:i/>
                <w:lang w:eastAsia="en-US"/>
              </w:rPr>
            </w:pPr>
          </w:p>
        </w:tc>
      </w:tr>
      <w:tr w:rsidR="00F65174" w:rsidRPr="00432BD7" w:rsidTr="000C5F0C">
        <w:tc>
          <w:tcPr>
            <w:tcW w:w="900" w:type="pct"/>
            <w:vMerge/>
          </w:tcPr>
          <w:p w:rsidR="00F65174" w:rsidRPr="00432BD7" w:rsidRDefault="00F65174" w:rsidP="000C5F0C">
            <w:pPr>
              <w:jc w:val="center"/>
              <w:rPr>
                <w:b/>
                <w:bCs/>
                <w:i/>
                <w:lang w:eastAsia="en-US"/>
              </w:rPr>
            </w:pPr>
          </w:p>
        </w:tc>
        <w:tc>
          <w:tcPr>
            <w:tcW w:w="3298" w:type="pct"/>
          </w:tcPr>
          <w:p w:rsidR="00F65174" w:rsidRPr="00432BD7" w:rsidRDefault="00F65174" w:rsidP="00F65174">
            <w:pPr>
              <w:numPr>
                <w:ilvl w:val="0"/>
                <w:numId w:val="34"/>
              </w:numPr>
              <w:rPr>
                <w:lang w:eastAsia="en-US"/>
              </w:rPr>
            </w:pPr>
            <w:r w:rsidRPr="00432BD7">
              <w:rPr>
                <w:bCs/>
                <w:color w:val="000000"/>
                <w:lang w:eastAsia="en-US"/>
              </w:rPr>
              <w:t>Основы работы с базами данных</w:t>
            </w:r>
          </w:p>
        </w:tc>
        <w:tc>
          <w:tcPr>
            <w:tcW w:w="802" w:type="pct"/>
            <w:vMerge/>
          </w:tcPr>
          <w:p w:rsidR="00F65174" w:rsidRPr="00432BD7" w:rsidRDefault="00F65174" w:rsidP="000C5F0C">
            <w:pPr>
              <w:jc w:val="center"/>
              <w:rPr>
                <w:bCs/>
                <w:i/>
                <w:lang w:eastAsia="en-US"/>
              </w:rPr>
            </w:pPr>
          </w:p>
        </w:tc>
      </w:tr>
      <w:tr w:rsidR="00F65174" w:rsidRPr="00432BD7" w:rsidTr="000C5F0C">
        <w:tc>
          <w:tcPr>
            <w:tcW w:w="900" w:type="pct"/>
            <w:vMerge/>
          </w:tcPr>
          <w:p w:rsidR="00F65174" w:rsidRPr="00432BD7" w:rsidRDefault="00F65174" w:rsidP="000C5F0C">
            <w:pPr>
              <w:jc w:val="center"/>
              <w:rPr>
                <w:b/>
                <w:bCs/>
                <w:i/>
                <w:lang w:eastAsia="en-US"/>
              </w:rPr>
            </w:pPr>
          </w:p>
        </w:tc>
        <w:tc>
          <w:tcPr>
            <w:tcW w:w="3298" w:type="pct"/>
          </w:tcPr>
          <w:p w:rsidR="00F65174" w:rsidRPr="00432BD7" w:rsidRDefault="00F65174" w:rsidP="00F65174">
            <w:pPr>
              <w:numPr>
                <w:ilvl w:val="0"/>
                <w:numId w:val="34"/>
              </w:numPr>
              <w:rPr>
                <w:lang w:eastAsia="en-US"/>
              </w:rPr>
            </w:pPr>
            <w:r w:rsidRPr="00432BD7">
              <w:rPr>
                <w:bCs/>
                <w:color w:val="000000"/>
                <w:lang w:eastAsia="en-US"/>
              </w:rPr>
              <w:t xml:space="preserve">Связь с базами данных </w:t>
            </w:r>
            <w:proofErr w:type="spellStart"/>
            <w:r w:rsidRPr="00432BD7">
              <w:rPr>
                <w:bCs/>
                <w:color w:val="000000"/>
                <w:lang w:eastAsia="en-US"/>
              </w:rPr>
              <w:t>MySQL</w:t>
            </w:r>
            <w:proofErr w:type="spellEnd"/>
          </w:p>
        </w:tc>
        <w:tc>
          <w:tcPr>
            <w:tcW w:w="802" w:type="pct"/>
            <w:vMerge/>
          </w:tcPr>
          <w:p w:rsidR="00F65174" w:rsidRPr="00432BD7" w:rsidRDefault="00F65174" w:rsidP="000C5F0C">
            <w:pPr>
              <w:jc w:val="center"/>
              <w:rPr>
                <w:bCs/>
                <w:i/>
                <w:lang w:eastAsia="en-US"/>
              </w:rPr>
            </w:pPr>
          </w:p>
        </w:tc>
      </w:tr>
      <w:tr w:rsidR="00F65174" w:rsidRPr="00432BD7" w:rsidTr="000C5F0C">
        <w:tc>
          <w:tcPr>
            <w:tcW w:w="900" w:type="pct"/>
            <w:vMerge/>
          </w:tcPr>
          <w:p w:rsidR="00F65174" w:rsidRPr="00432BD7" w:rsidRDefault="00F65174" w:rsidP="000C5F0C">
            <w:pPr>
              <w:jc w:val="center"/>
              <w:rPr>
                <w:b/>
                <w:bCs/>
                <w:i/>
                <w:lang w:eastAsia="en-US"/>
              </w:rPr>
            </w:pPr>
          </w:p>
        </w:tc>
        <w:tc>
          <w:tcPr>
            <w:tcW w:w="3298" w:type="pct"/>
          </w:tcPr>
          <w:p w:rsidR="00F65174" w:rsidRPr="00432BD7" w:rsidRDefault="00F65174" w:rsidP="00F65174">
            <w:pPr>
              <w:numPr>
                <w:ilvl w:val="0"/>
                <w:numId w:val="34"/>
              </w:numPr>
              <w:rPr>
                <w:lang w:eastAsia="en-US"/>
              </w:rPr>
            </w:pPr>
            <w:r w:rsidRPr="00432BD7">
              <w:rPr>
                <w:bCs/>
                <w:color w:val="000000"/>
                <w:lang w:eastAsia="en-US"/>
              </w:rPr>
              <w:t>Объектно-ориентированное программирование на PHP</w:t>
            </w:r>
          </w:p>
        </w:tc>
        <w:tc>
          <w:tcPr>
            <w:tcW w:w="802" w:type="pct"/>
            <w:vMerge/>
          </w:tcPr>
          <w:p w:rsidR="00F65174" w:rsidRPr="00432BD7" w:rsidRDefault="00F65174" w:rsidP="000C5F0C">
            <w:pPr>
              <w:jc w:val="center"/>
              <w:rPr>
                <w:bCs/>
                <w:i/>
                <w:lang w:eastAsia="en-US"/>
              </w:rPr>
            </w:pPr>
          </w:p>
        </w:tc>
      </w:tr>
      <w:tr w:rsidR="00F65174" w:rsidRPr="00432BD7" w:rsidTr="000C5F0C">
        <w:tc>
          <w:tcPr>
            <w:tcW w:w="900" w:type="pct"/>
            <w:vMerge/>
          </w:tcPr>
          <w:p w:rsidR="00F65174" w:rsidRPr="00432BD7" w:rsidRDefault="00F65174" w:rsidP="000C5F0C">
            <w:pPr>
              <w:jc w:val="center"/>
              <w:rPr>
                <w:b/>
                <w:bCs/>
                <w:i/>
                <w:lang w:eastAsia="en-US"/>
              </w:rPr>
            </w:pPr>
          </w:p>
        </w:tc>
        <w:tc>
          <w:tcPr>
            <w:tcW w:w="3298" w:type="pct"/>
          </w:tcPr>
          <w:p w:rsidR="00F65174" w:rsidRPr="00432BD7" w:rsidRDefault="00F65174" w:rsidP="00F65174">
            <w:pPr>
              <w:numPr>
                <w:ilvl w:val="0"/>
                <w:numId w:val="34"/>
              </w:numPr>
              <w:rPr>
                <w:lang w:eastAsia="en-US"/>
              </w:rPr>
            </w:pPr>
            <w:r w:rsidRPr="00432BD7">
              <w:rPr>
                <w:bCs/>
                <w:color w:val="000000"/>
                <w:lang w:eastAsia="en-US"/>
              </w:rPr>
              <w:t>PHP и XML</w:t>
            </w:r>
          </w:p>
        </w:tc>
        <w:tc>
          <w:tcPr>
            <w:tcW w:w="802" w:type="pct"/>
            <w:vMerge/>
          </w:tcPr>
          <w:p w:rsidR="00F65174" w:rsidRPr="00432BD7" w:rsidRDefault="00F65174" w:rsidP="000C5F0C">
            <w:pPr>
              <w:jc w:val="center"/>
              <w:rPr>
                <w:bCs/>
                <w:i/>
                <w:lang w:eastAsia="en-US"/>
              </w:rPr>
            </w:pPr>
          </w:p>
        </w:tc>
      </w:tr>
      <w:tr w:rsidR="00F65174" w:rsidRPr="008A24A0" w:rsidTr="000C5F0C">
        <w:tc>
          <w:tcPr>
            <w:tcW w:w="900" w:type="pct"/>
            <w:vMerge/>
          </w:tcPr>
          <w:p w:rsidR="00F65174" w:rsidRPr="00432BD7" w:rsidRDefault="00F65174" w:rsidP="000C5F0C">
            <w:pPr>
              <w:jc w:val="center"/>
              <w:rPr>
                <w:b/>
                <w:bCs/>
                <w:i/>
                <w:lang w:eastAsia="en-US"/>
              </w:rPr>
            </w:pPr>
          </w:p>
        </w:tc>
        <w:tc>
          <w:tcPr>
            <w:tcW w:w="3298" w:type="pct"/>
          </w:tcPr>
          <w:p w:rsidR="00F65174" w:rsidRPr="00432BD7" w:rsidRDefault="00F65174" w:rsidP="00F65174">
            <w:pPr>
              <w:numPr>
                <w:ilvl w:val="0"/>
                <w:numId w:val="34"/>
              </w:numPr>
              <w:rPr>
                <w:lang w:val="en-US" w:eastAsia="en-US"/>
              </w:rPr>
            </w:pPr>
            <w:r w:rsidRPr="00432BD7">
              <w:rPr>
                <w:bCs/>
                <w:color w:val="000000"/>
                <w:lang w:val="en-US" w:eastAsia="en-US"/>
              </w:rPr>
              <w:t xml:space="preserve">PHP </w:t>
            </w:r>
            <w:r w:rsidRPr="00432BD7">
              <w:rPr>
                <w:bCs/>
                <w:color w:val="000000"/>
                <w:lang w:eastAsia="en-US"/>
              </w:rPr>
              <w:t>и</w:t>
            </w:r>
            <w:r w:rsidRPr="00432BD7">
              <w:rPr>
                <w:bCs/>
                <w:color w:val="000000"/>
                <w:lang w:val="en-US" w:eastAsia="en-US"/>
              </w:rPr>
              <w:t xml:space="preserve"> XML Web-services</w:t>
            </w:r>
          </w:p>
        </w:tc>
        <w:tc>
          <w:tcPr>
            <w:tcW w:w="802" w:type="pct"/>
            <w:vMerge/>
          </w:tcPr>
          <w:p w:rsidR="00F65174" w:rsidRPr="00432BD7" w:rsidRDefault="00F65174" w:rsidP="000C5F0C">
            <w:pPr>
              <w:jc w:val="center"/>
              <w:rPr>
                <w:bCs/>
                <w:i/>
                <w:lang w:val="en-US" w:eastAsia="en-US"/>
              </w:rPr>
            </w:pPr>
          </w:p>
        </w:tc>
      </w:tr>
      <w:tr w:rsidR="00F65174" w:rsidRPr="00432BD7" w:rsidTr="000C5F0C">
        <w:tc>
          <w:tcPr>
            <w:tcW w:w="900" w:type="pct"/>
            <w:vMerge/>
          </w:tcPr>
          <w:p w:rsidR="00F65174" w:rsidRPr="00432BD7" w:rsidRDefault="00F65174" w:rsidP="000C5F0C">
            <w:pPr>
              <w:jc w:val="center"/>
              <w:rPr>
                <w:b/>
                <w:bCs/>
                <w:i/>
                <w:lang w:val="en-US" w:eastAsia="en-US"/>
              </w:rPr>
            </w:pPr>
          </w:p>
        </w:tc>
        <w:tc>
          <w:tcPr>
            <w:tcW w:w="3298" w:type="pct"/>
          </w:tcPr>
          <w:p w:rsidR="00F65174" w:rsidRPr="00432BD7" w:rsidRDefault="00F65174" w:rsidP="00F65174">
            <w:pPr>
              <w:numPr>
                <w:ilvl w:val="0"/>
                <w:numId w:val="34"/>
              </w:numPr>
              <w:rPr>
                <w:lang w:eastAsia="en-US"/>
              </w:rPr>
            </w:pPr>
            <w:r w:rsidRPr="00432BD7">
              <w:rPr>
                <w:bCs/>
                <w:color w:val="000000"/>
                <w:lang w:eastAsia="en-US"/>
              </w:rPr>
              <w:t>Сокеты и сетевые функции</w:t>
            </w:r>
          </w:p>
        </w:tc>
        <w:tc>
          <w:tcPr>
            <w:tcW w:w="802" w:type="pct"/>
            <w:vMerge/>
          </w:tcPr>
          <w:p w:rsidR="00F65174" w:rsidRPr="00432BD7" w:rsidRDefault="00F65174" w:rsidP="000C5F0C">
            <w:pPr>
              <w:jc w:val="center"/>
              <w:rPr>
                <w:bCs/>
                <w:i/>
                <w:lang w:eastAsia="en-US"/>
              </w:rPr>
            </w:pPr>
          </w:p>
        </w:tc>
      </w:tr>
      <w:tr w:rsidR="00F65174" w:rsidRPr="00432BD7" w:rsidTr="000C5F0C">
        <w:tc>
          <w:tcPr>
            <w:tcW w:w="900" w:type="pct"/>
            <w:vMerge/>
          </w:tcPr>
          <w:p w:rsidR="00F65174" w:rsidRPr="00432BD7" w:rsidRDefault="00F65174" w:rsidP="000C5F0C">
            <w:pPr>
              <w:jc w:val="center"/>
              <w:rPr>
                <w:b/>
                <w:bCs/>
                <w:i/>
                <w:lang w:eastAsia="en-US"/>
              </w:rPr>
            </w:pPr>
          </w:p>
        </w:tc>
        <w:tc>
          <w:tcPr>
            <w:tcW w:w="3298" w:type="pct"/>
          </w:tcPr>
          <w:p w:rsidR="00F65174" w:rsidRPr="00432BD7" w:rsidRDefault="00F65174" w:rsidP="00F65174">
            <w:pPr>
              <w:numPr>
                <w:ilvl w:val="0"/>
                <w:numId w:val="34"/>
              </w:numPr>
              <w:rPr>
                <w:lang w:eastAsia="en-US"/>
              </w:rPr>
            </w:pPr>
            <w:r w:rsidRPr="00432BD7">
              <w:rPr>
                <w:bCs/>
                <w:color w:val="000000"/>
                <w:lang w:eastAsia="en-US"/>
              </w:rPr>
              <w:t>Работа с графикой</w:t>
            </w:r>
          </w:p>
        </w:tc>
        <w:tc>
          <w:tcPr>
            <w:tcW w:w="802" w:type="pct"/>
            <w:vMerge/>
          </w:tcPr>
          <w:p w:rsidR="00F65174" w:rsidRPr="00432BD7" w:rsidRDefault="00F65174" w:rsidP="000C5F0C">
            <w:pPr>
              <w:jc w:val="center"/>
              <w:rPr>
                <w:bCs/>
                <w:i/>
                <w:lang w:eastAsia="en-US"/>
              </w:rPr>
            </w:pPr>
          </w:p>
        </w:tc>
      </w:tr>
      <w:tr w:rsidR="00F65174" w:rsidRPr="00432BD7" w:rsidTr="000C5F0C">
        <w:tc>
          <w:tcPr>
            <w:tcW w:w="900" w:type="pct"/>
            <w:vMerge/>
          </w:tcPr>
          <w:p w:rsidR="00F65174" w:rsidRPr="00432BD7" w:rsidRDefault="00F65174" w:rsidP="000C5F0C">
            <w:pPr>
              <w:jc w:val="center"/>
              <w:rPr>
                <w:b/>
                <w:bCs/>
                <w:i/>
                <w:lang w:eastAsia="en-US"/>
              </w:rPr>
            </w:pPr>
          </w:p>
        </w:tc>
        <w:tc>
          <w:tcPr>
            <w:tcW w:w="3298" w:type="pct"/>
          </w:tcPr>
          <w:p w:rsidR="00F65174" w:rsidRPr="00432BD7" w:rsidRDefault="00F65174" w:rsidP="00F65174">
            <w:pPr>
              <w:numPr>
                <w:ilvl w:val="0"/>
                <w:numId w:val="34"/>
              </w:numPr>
              <w:rPr>
                <w:lang w:eastAsia="en-US"/>
              </w:rPr>
            </w:pPr>
            <w:r w:rsidRPr="00432BD7">
              <w:rPr>
                <w:bCs/>
                <w:color w:val="000000"/>
                <w:lang w:eastAsia="en-US"/>
              </w:rPr>
              <w:t xml:space="preserve">Язык сценариев </w:t>
            </w:r>
            <w:proofErr w:type="spellStart"/>
            <w:r w:rsidRPr="00432BD7">
              <w:rPr>
                <w:bCs/>
                <w:color w:val="000000"/>
                <w:lang w:eastAsia="en-US"/>
              </w:rPr>
              <w:t>JavaScript</w:t>
            </w:r>
            <w:proofErr w:type="spellEnd"/>
            <w:r w:rsidRPr="00432BD7">
              <w:rPr>
                <w:bCs/>
                <w:color w:val="000000"/>
                <w:lang w:eastAsia="en-US"/>
              </w:rPr>
              <w:t>. Объектно-ориентированное программирование</w:t>
            </w:r>
          </w:p>
        </w:tc>
        <w:tc>
          <w:tcPr>
            <w:tcW w:w="802" w:type="pct"/>
            <w:vMerge/>
          </w:tcPr>
          <w:p w:rsidR="00F65174" w:rsidRPr="00432BD7" w:rsidRDefault="00F65174" w:rsidP="000C5F0C">
            <w:pPr>
              <w:jc w:val="center"/>
              <w:rPr>
                <w:bCs/>
                <w:i/>
                <w:lang w:eastAsia="en-US"/>
              </w:rPr>
            </w:pPr>
          </w:p>
        </w:tc>
      </w:tr>
      <w:tr w:rsidR="00F65174" w:rsidRPr="00432BD7" w:rsidTr="000C5F0C">
        <w:tc>
          <w:tcPr>
            <w:tcW w:w="900" w:type="pct"/>
            <w:vMerge/>
          </w:tcPr>
          <w:p w:rsidR="00F65174" w:rsidRPr="00432BD7" w:rsidRDefault="00F65174" w:rsidP="000C5F0C">
            <w:pPr>
              <w:jc w:val="center"/>
              <w:rPr>
                <w:b/>
                <w:bCs/>
                <w:i/>
                <w:lang w:eastAsia="en-US"/>
              </w:rPr>
            </w:pPr>
          </w:p>
        </w:tc>
        <w:tc>
          <w:tcPr>
            <w:tcW w:w="3298" w:type="pct"/>
          </w:tcPr>
          <w:p w:rsidR="00F65174" w:rsidRPr="00432BD7" w:rsidRDefault="00F65174" w:rsidP="00F65174">
            <w:pPr>
              <w:numPr>
                <w:ilvl w:val="0"/>
                <w:numId w:val="34"/>
              </w:numPr>
              <w:rPr>
                <w:lang w:eastAsia="en-US"/>
              </w:rPr>
            </w:pPr>
            <w:proofErr w:type="spellStart"/>
            <w:r w:rsidRPr="00432BD7">
              <w:rPr>
                <w:bCs/>
                <w:color w:val="000000"/>
                <w:lang w:eastAsia="en-US"/>
              </w:rPr>
              <w:t>jQuery</w:t>
            </w:r>
            <w:proofErr w:type="spellEnd"/>
          </w:p>
        </w:tc>
        <w:tc>
          <w:tcPr>
            <w:tcW w:w="802" w:type="pct"/>
            <w:vMerge/>
          </w:tcPr>
          <w:p w:rsidR="00F65174" w:rsidRPr="00432BD7" w:rsidRDefault="00F65174" w:rsidP="000C5F0C">
            <w:pPr>
              <w:jc w:val="center"/>
              <w:rPr>
                <w:bCs/>
                <w:i/>
                <w:lang w:eastAsia="en-US"/>
              </w:rPr>
            </w:pPr>
          </w:p>
        </w:tc>
      </w:tr>
      <w:tr w:rsidR="00F65174" w:rsidRPr="00432BD7" w:rsidTr="000C5F0C">
        <w:tc>
          <w:tcPr>
            <w:tcW w:w="900" w:type="pct"/>
            <w:vMerge/>
          </w:tcPr>
          <w:p w:rsidR="00F65174" w:rsidRPr="00432BD7" w:rsidRDefault="00F65174" w:rsidP="000C5F0C">
            <w:pPr>
              <w:jc w:val="center"/>
              <w:rPr>
                <w:b/>
                <w:bCs/>
                <w:i/>
                <w:lang w:eastAsia="en-US"/>
              </w:rPr>
            </w:pPr>
          </w:p>
        </w:tc>
        <w:tc>
          <w:tcPr>
            <w:tcW w:w="3298" w:type="pct"/>
          </w:tcPr>
          <w:p w:rsidR="00F65174" w:rsidRPr="00432BD7" w:rsidRDefault="00F65174" w:rsidP="00F65174">
            <w:pPr>
              <w:numPr>
                <w:ilvl w:val="0"/>
                <w:numId w:val="34"/>
              </w:numPr>
              <w:rPr>
                <w:lang w:eastAsia="en-US"/>
              </w:rPr>
            </w:pPr>
            <w:r w:rsidRPr="00432BD7">
              <w:rPr>
                <w:bCs/>
                <w:color w:val="000000"/>
                <w:lang w:eastAsia="en-US"/>
              </w:rPr>
              <w:t>AJAX</w:t>
            </w:r>
          </w:p>
        </w:tc>
        <w:tc>
          <w:tcPr>
            <w:tcW w:w="802" w:type="pct"/>
            <w:vMerge/>
          </w:tcPr>
          <w:p w:rsidR="00F65174" w:rsidRPr="00432BD7" w:rsidRDefault="00F65174" w:rsidP="000C5F0C">
            <w:pPr>
              <w:jc w:val="center"/>
              <w:rPr>
                <w:lang w:eastAsia="en-US"/>
              </w:rPr>
            </w:pPr>
          </w:p>
        </w:tc>
      </w:tr>
      <w:tr w:rsidR="00F65174" w:rsidRPr="00432BD7" w:rsidTr="000C5F0C">
        <w:tc>
          <w:tcPr>
            <w:tcW w:w="900" w:type="pct"/>
            <w:vMerge/>
          </w:tcPr>
          <w:p w:rsidR="00F65174" w:rsidRPr="00432BD7" w:rsidRDefault="00F65174" w:rsidP="000C5F0C">
            <w:pPr>
              <w:jc w:val="center"/>
              <w:rPr>
                <w:b/>
                <w:bCs/>
                <w:i/>
                <w:lang w:eastAsia="en-US"/>
              </w:rPr>
            </w:pPr>
          </w:p>
        </w:tc>
        <w:tc>
          <w:tcPr>
            <w:tcW w:w="3298" w:type="pct"/>
          </w:tcPr>
          <w:p w:rsidR="00F65174" w:rsidRPr="00432BD7" w:rsidRDefault="00F65174" w:rsidP="00F65174">
            <w:pPr>
              <w:numPr>
                <w:ilvl w:val="0"/>
                <w:numId w:val="34"/>
              </w:numPr>
              <w:rPr>
                <w:lang w:eastAsia="en-US"/>
              </w:rPr>
            </w:pPr>
            <w:r w:rsidRPr="00432BD7">
              <w:rPr>
                <w:bCs/>
                <w:color w:val="000000"/>
                <w:lang w:eastAsia="en-US"/>
              </w:rPr>
              <w:t xml:space="preserve">PHP </w:t>
            </w:r>
            <w:proofErr w:type="spellStart"/>
            <w:r w:rsidRPr="00432BD7">
              <w:rPr>
                <w:bCs/>
                <w:color w:val="000000"/>
                <w:lang w:eastAsia="en-US"/>
              </w:rPr>
              <w:t>фреймворки</w:t>
            </w:r>
            <w:proofErr w:type="spellEnd"/>
          </w:p>
        </w:tc>
        <w:tc>
          <w:tcPr>
            <w:tcW w:w="802" w:type="pct"/>
            <w:vMerge/>
            <w:tcBorders>
              <w:bottom w:val="nil"/>
            </w:tcBorders>
          </w:tcPr>
          <w:p w:rsidR="00F65174" w:rsidRPr="00432BD7" w:rsidRDefault="00F65174" w:rsidP="000C5F0C">
            <w:pPr>
              <w:jc w:val="center"/>
              <w:rPr>
                <w:lang w:eastAsia="en-US"/>
              </w:rPr>
            </w:pPr>
          </w:p>
        </w:tc>
      </w:tr>
      <w:tr w:rsidR="00F65174" w:rsidRPr="00432BD7" w:rsidTr="000C5F0C">
        <w:tc>
          <w:tcPr>
            <w:tcW w:w="900" w:type="pct"/>
            <w:vMerge/>
          </w:tcPr>
          <w:p w:rsidR="00F65174" w:rsidRPr="00432BD7" w:rsidRDefault="00F65174" w:rsidP="000C5F0C">
            <w:pPr>
              <w:jc w:val="center"/>
              <w:rPr>
                <w:b/>
                <w:bCs/>
                <w:i/>
                <w:lang w:eastAsia="en-US"/>
              </w:rPr>
            </w:pPr>
          </w:p>
        </w:tc>
        <w:tc>
          <w:tcPr>
            <w:tcW w:w="3298" w:type="pct"/>
          </w:tcPr>
          <w:p w:rsidR="00F65174" w:rsidRPr="00432BD7" w:rsidRDefault="00F65174" w:rsidP="00F65174">
            <w:pPr>
              <w:numPr>
                <w:ilvl w:val="0"/>
                <w:numId w:val="34"/>
              </w:numPr>
              <w:rPr>
                <w:lang w:eastAsia="en-US"/>
              </w:rPr>
            </w:pPr>
            <w:r w:rsidRPr="00432BD7">
              <w:rPr>
                <w:bCs/>
                <w:color w:val="000000"/>
                <w:lang w:eastAsia="en-US"/>
              </w:rPr>
              <w:t>CMS</w:t>
            </w:r>
          </w:p>
        </w:tc>
        <w:tc>
          <w:tcPr>
            <w:tcW w:w="802" w:type="pct"/>
            <w:vMerge w:val="restart"/>
            <w:tcBorders>
              <w:top w:val="nil"/>
            </w:tcBorders>
          </w:tcPr>
          <w:p w:rsidR="00F65174" w:rsidRPr="00432BD7" w:rsidRDefault="00F65174" w:rsidP="000C5F0C">
            <w:pPr>
              <w:jc w:val="center"/>
              <w:rPr>
                <w:i/>
                <w:lang w:eastAsia="en-US"/>
              </w:rPr>
            </w:pPr>
          </w:p>
        </w:tc>
      </w:tr>
      <w:tr w:rsidR="00F65174" w:rsidRPr="00432BD7" w:rsidTr="000C5F0C">
        <w:tc>
          <w:tcPr>
            <w:tcW w:w="900" w:type="pct"/>
            <w:vMerge/>
          </w:tcPr>
          <w:p w:rsidR="00F65174" w:rsidRPr="00432BD7" w:rsidRDefault="00F65174" w:rsidP="000C5F0C">
            <w:pPr>
              <w:jc w:val="center"/>
              <w:rPr>
                <w:b/>
                <w:bCs/>
                <w:i/>
                <w:lang w:eastAsia="en-US"/>
              </w:rPr>
            </w:pPr>
          </w:p>
        </w:tc>
        <w:tc>
          <w:tcPr>
            <w:tcW w:w="3298" w:type="pct"/>
          </w:tcPr>
          <w:p w:rsidR="00F65174" w:rsidRPr="00432BD7" w:rsidRDefault="00F65174" w:rsidP="00F65174">
            <w:pPr>
              <w:numPr>
                <w:ilvl w:val="0"/>
                <w:numId w:val="34"/>
              </w:numPr>
              <w:rPr>
                <w:lang w:eastAsia="en-US"/>
              </w:rPr>
            </w:pPr>
            <w:r w:rsidRPr="00432BD7">
              <w:rPr>
                <w:bCs/>
                <w:color w:val="000000"/>
                <w:lang w:eastAsia="en-US"/>
              </w:rPr>
              <w:t xml:space="preserve">Размещение </w:t>
            </w:r>
            <w:proofErr w:type="spellStart"/>
            <w:r w:rsidRPr="00432BD7">
              <w:rPr>
                <w:bCs/>
                <w:color w:val="000000"/>
                <w:lang w:eastAsia="en-US"/>
              </w:rPr>
              <w:t>Web</w:t>
            </w:r>
            <w:proofErr w:type="spellEnd"/>
            <w:r w:rsidRPr="00432BD7">
              <w:rPr>
                <w:bCs/>
                <w:color w:val="000000"/>
                <w:lang w:eastAsia="en-US"/>
              </w:rPr>
              <w:t>-сайта на сервере</w:t>
            </w:r>
          </w:p>
        </w:tc>
        <w:tc>
          <w:tcPr>
            <w:tcW w:w="802" w:type="pct"/>
            <w:vMerge/>
          </w:tcPr>
          <w:p w:rsidR="00F65174" w:rsidRPr="00432BD7" w:rsidRDefault="00F65174" w:rsidP="000C5F0C">
            <w:pPr>
              <w:jc w:val="center"/>
              <w:rPr>
                <w:lang w:eastAsia="en-US"/>
              </w:rPr>
            </w:pPr>
          </w:p>
        </w:tc>
      </w:tr>
      <w:tr w:rsidR="00F65174" w:rsidRPr="00432BD7" w:rsidTr="000C5F0C">
        <w:tc>
          <w:tcPr>
            <w:tcW w:w="900" w:type="pct"/>
            <w:vMerge/>
          </w:tcPr>
          <w:p w:rsidR="00F65174" w:rsidRPr="00432BD7" w:rsidRDefault="00F65174" w:rsidP="000C5F0C">
            <w:pPr>
              <w:jc w:val="center"/>
              <w:rPr>
                <w:b/>
                <w:bCs/>
                <w:i/>
                <w:lang w:eastAsia="en-US"/>
              </w:rPr>
            </w:pPr>
          </w:p>
        </w:tc>
        <w:tc>
          <w:tcPr>
            <w:tcW w:w="3298" w:type="pct"/>
          </w:tcPr>
          <w:p w:rsidR="00F65174" w:rsidRPr="00432BD7" w:rsidRDefault="00F65174" w:rsidP="000C5F0C">
            <w:pPr>
              <w:rPr>
                <w:lang w:eastAsia="en-US"/>
              </w:rPr>
            </w:pPr>
            <w:r w:rsidRPr="00432BD7">
              <w:rPr>
                <w:b/>
                <w:bCs/>
                <w:i/>
                <w:lang w:eastAsia="en-US"/>
              </w:rPr>
              <w:t>В том числе практических занятий и лабораторных работ</w:t>
            </w:r>
          </w:p>
        </w:tc>
        <w:tc>
          <w:tcPr>
            <w:tcW w:w="802" w:type="pct"/>
            <w:vMerge w:val="restart"/>
          </w:tcPr>
          <w:p w:rsidR="00F65174" w:rsidRPr="00637C75" w:rsidRDefault="00F65174" w:rsidP="000C5F0C">
            <w:pPr>
              <w:jc w:val="center"/>
              <w:rPr>
                <w:i/>
                <w:lang w:eastAsia="en-US"/>
              </w:rPr>
            </w:pPr>
            <w:r w:rsidRPr="00637C75">
              <w:rPr>
                <w:i/>
                <w:lang w:eastAsia="en-US"/>
              </w:rPr>
              <w:t>70</w:t>
            </w:r>
          </w:p>
        </w:tc>
      </w:tr>
      <w:tr w:rsidR="00F65174" w:rsidRPr="00432BD7" w:rsidTr="000C5F0C">
        <w:tc>
          <w:tcPr>
            <w:tcW w:w="900" w:type="pct"/>
            <w:vMerge/>
          </w:tcPr>
          <w:p w:rsidR="00F65174" w:rsidRPr="00432BD7" w:rsidRDefault="00F65174" w:rsidP="000C5F0C">
            <w:pPr>
              <w:jc w:val="center"/>
              <w:rPr>
                <w:b/>
                <w:bCs/>
                <w:i/>
                <w:lang w:eastAsia="en-US"/>
              </w:rPr>
            </w:pPr>
          </w:p>
        </w:tc>
        <w:tc>
          <w:tcPr>
            <w:tcW w:w="3298" w:type="pct"/>
          </w:tcPr>
          <w:p w:rsidR="00F65174" w:rsidRPr="00432BD7" w:rsidRDefault="00F65174" w:rsidP="00F65174">
            <w:pPr>
              <w:numPr>
                <w:ilvl w:val="0"/>
                <w:numId w:val="31"/>
              </w:numPr>
              <w:rPr>
                <w:lang w:eastAsia="en-US"/>
              </w:rPr>
            </w:pPr>
            <w:r w:rsidRPr="00432BD7">
              <w:rPr>
                <w:bCs/>
                <w:lang w:eastAsia="en-US"/>
              </w:rPr>
              <w:t>Лабораторная работа «Создание серверных сценариев с использованием технологии PHP»</w:t>
            </w:r>
          </w:p>
        </w:tc>
        <w:tc>
          <w:tcPr>
            <w:tcW w:w="802" w:type="pct"/>
            <w:vMerge/>
          </w:tcPr>
          <w:p w:rsidR="00F65174" w:rsidRPr="00432BD7" w:rsidRDefault="00F65174" w:rsidP="000C5F0C">
            <w:pPr>
              <w:rPr>
                <w:lang w:eastAsia="en-US"/>
              </w:rPr>
            </w:pPr>
          </w:p>
        </w:tc>
      </w:tr>
      <w:tr w:rsidR="00F65174" w:rsidRPr="00432BD7" w:rsidTr="000C5F0C">
        <w:trPr>
          <w:trHeight w:val="525"/>
        </w:trPr>
        <w:tc>
          <w:tcPr>
            <w:tcW w:w="900" w:type="pct"/>
            <w:vMerge/>
          </w:tcPr>
          <w:p w:rsidR="00F65174" w:rsidRPr="00432BD7" w:rsidRDefault="00F65174" w:rsidP="000C5F0C">
            <w:pPr>
              <w:jc w:val="center"/>
              <w:rPr>
                <w:b/>
                <w:bCs/>
                <w:i/>
                <w:lang w:eastAsia="en-US"/>
              </w:rPr>
            </w:pPr>
          </w:p>
        </w:tc>
        <w:tc>
          <w:tcPr>
            <w:tcW w:w="3298" w:type="pct"/>
          </w:tcPr>
          <w:p w:rsidR="00F65174" w:rsidRPr="00432BD7" w:rsidRDefault="00F65174" w:rsidP="00F65174">
            <w:pPr>
              <w:numPr>
                <w:ilvl w:val="0"/>
                <w:numId w:val="31"/>
              </w:numPr>
              <w:rPr>
                <w:bCs/>
                <w:lang w:eastAsia="en-US"/>
              </w:rPr>
            </w:pPr>
            <w:r w:rsidRPr="00432BD7">
              <w:rPr>
                <w:bCs/>
                <w:lang w:eastAsia="en-US"/>
              </w:rPr>
              <w:t>Лабораторная работа «Обработка данных на форме»</w:t>
            </w:r>
          </w:p>
        </w:tc>
        <w:tc>
          <w:tcPr>
            <w:tcW w:w="802" w:type="pct"/>
            <w:vMerge/>
          </w:tcPr>
          <w:p w:rsidR="00F65174" w:rsidRPr="00432BD7" w:rsidRDefault="00F65174" w:rsidP="000C5F0C">
            <w:pPr>
              <w:rPr>
                <w:lang w:eastAsia="en-US"/>
              </w:rPr>
            </w:pPr>
          </w:p>
        </w:tc>
      </w:tr>
      <w:tr w:rsidR="00F65174" w:rsidRPr="00432BD7" w:rsidTr="000C5F0C">
        <w:tc>
          <w:tcPr>
            <w:tcW w:w="900" w:type="pct"/>
            <w:vMerge/>
          </w:tcPr>
          <w:p w:rsidR="00F65174" w:rsidRPr="00432BD7" w:rsidRDefault="00F65174" w:rsidP="000C5F0C">
            <w:pPr>
              <w:rPr>
                <w:b/>
                <w:i/>
                <w:lang w:eastAsia="en-US"/>
              </w:rPr>
            </w:pPr>
          </w:p>
        </w:tc>
        <w:tc>
          <w:tcPr>
            <w:tcW w:w="3298" w:type="pct"/>
          </w:tcPr>
          <w:p w:rsidR="00F65174" w:rsidRPr="00432BD7" w:rsidRDefault="00F65174" w:rsidP="00F65174">
            <w:pPr>
              <w:numPr>
                <w:ilvl w:val="0"/>
                <w:numId w:val="31"/>
              </w:numPr>
              <w:rPr>
                <w:bCs/>
                <w:lang w:eastAsia="en-US"/>
              </w:rPr>
            </w:pPr>
            <w:r w:rsidRPr="00432BD7">
              <w:rPr>
                <w:bCs/>
                <w:lang w:eastAsia="en-US"/>
              </w:rPr>
              <w:t>Лабораторная работа «Организация файлового ввода-вывода»</w:t>
            </w:r>
          </w:p>
        </w:tc>
        <w:tc>
          <w:tcPr>
            <w:tcW w:w="802" w:type="pct"/>
            <w:vMerge/>
          </w:tcPr>
          <w:p w:rsidR="00F65174" w:rsidRPr="00432BD7" w:rsidRDefault="00F65174" w:rsidP="000C5F0C">
            <w:pPr>
              <w:rPr>
                <w:lang w:eastAsia="en-US"/>
              </w:rPr>
            </w:pPr>
          </w:p>
        </w:tc>
      </w:tr>
      <w:tr w:rsidR="00F65174" w:rsidRPr="00432BD7" w:rsidTr="000C5F0C">
        <w:tc>
          <w:tcPr>
            <w:tcW w:w="900" w:type="pct"/>
            <w:vMerge/>
          </w:tcPr>
          <w:p w:rsidR="00F65174" w:rsidRPr="00432BD7" w:rsidRDefault="00F65174" w:rsidP="000C5F0C">
            <w:pPr>
              <w:jc w:val="center"/>
              <w:rPr>
                <w:b/>
                <w:i/>
                <w:lang w:eastAsia="en-US"/>
              </w:rPr>
            </w:pPr>
          </w:p>
        </w:tc>
        <w:tc>
          <w:tcPr>
            <w:tcW w:w="3298" w:type="pct"/>
          </w:tcPr>
          <w:p w:rsidR="00F65174" w:rsidRPr="00432BD7" w:rsidRDefault="00F65174" w:rsidP="00F65174">
            <w:pPr>
              <w:numPr>
                <w:ilvl w:val="0"/>
                <w:numId w:val="31"/>
              </w:numPr>
              <w:rPr>
                <w:bCs/>
                <w:lang w:eastAsia="en-US"/>
              </w:rPr>
            </w:pPr>
            <w:r w:rsidRPr="00432BD7">
              <w:rPr>
                <w:bCs/>
                <w:lang w:eastAsia="en-US"/>
              </w:rPr>
              <w:t>Лабораторная работа «Организация поддержки базы данных в PHP»</w:t>
            </w:r>
          </w:p>
        </w:tc>
        <w:tc>
          <w:tcPr>
            <w:tcW w:w="802" w:type="pct"/>
            <w:vMerge/>
          </w:tcPr>
          <w:p w:rsidR="00F65174" w:rsidRPr="00432BD7" w:rsidRDefault="00F65174" w:rsidP="000C5F0C">
            <w:pPr>
              <w:rPr>
                <w:lang w:eastAsia="en-US"/>
              </w:rPr>
            </w:pPr>
          </w:p>
        </w:tc>
      </w:tr>
      <w:tr w:rsidR="00F65174" w:rsidRPr="00432BD7" w:rsidTr="000C5F0C">
        <w:tc>
          <w:tcPr>
            <w:tcW w:w="900" w:type="pct"/>
            <w:vMerge/>
          </w:tcPr>
          <w:p w:rsidR="00F65174" w:rsidRPr="00432BD7" w:rsidRDefault="00F65174" w:rsidP="000C5F0C">
            <w:pPr>
              <w:jc w:val="center"/>
              <w:rPr>
                <w:b/>
                <w:i/>
                <w:lang w:eastAsia="en-US"/>
              </w:rPr>
            </w:pPr>
          </w:p>
        </w:tc>
        <w:tc>
          <w:tcPr>
            <w:tcW w:w="3298" w:type="pct"/>
          </w:tcPr>
          <w:p w:rsidR="00F65174" w:rsidRPr="00432BD7" w:rsidRDefault="00F65174" w:rsidP="00F65174">
            <w:pPr>
              <w:numPr>
                <w:ilvl w:val="0"/>
                <w:numId w:val="31"/>
              </w:numPr>
              <w:rPr>
                <w:bCs/>
                <w:lang w:eastAsia="en-US"/>
              </w:rPr>
            </w:pPr>
            <w:r w:rsidRPr="00432BD7">
              <w:rPr>
                <w:bCs/>
                <w:lang w:eastAsia="en-US"/>
              </w:rPr>
              <w:t>Лабораторная работа «Отслеживание сеансов (</w:t>
            </w:r>
            <w:proofErr w:type="spellStart"/>
            <w:r w:rsidRPr="00432BD7">
              <w:rPr>
                <w:bCs/>
                <w:lang w:eastAsia="en-US"/>
              </w:rPr>
              <w:t>session</w:t>
            </w:r>
            <w:proofErr w:type="spellEnd"/>
            <w:r w:rsidRPr="00432BD7">
              <w:rPr>
                <w:bCs/>
                <w:lang w:eastAsia="en-US"/>
              </w:rPr>
              <w:t>)»</w:t>
            </w:r>
          </w:p>
        </w:tc>
        <w:tc>
          <w:tcPr>
            <w:tcW w:w="802" w:type="pct"/>
            <w:vMerge/>
          </w:tcPr>
          <w:p w:rsidR="00F65174" w:rsidRPr="00432BD7" w:rsidRDefault="00F65174" w:rsidP="000C5F0C">
            <w:pPr>
              <w:rPr>
                <w:lang w:eastAsia="en-US"/>
              </w:rPr>
            </w:pPr>
          </w:p>
        </w:tc>
      </w:tr>
      <w:tr w:rsidR="00F65174" w:rsidRPr="00432BD7" w:rsidTr="000C5F0C">
        <w:tc>
          <w:tcPr>
            <w:tcW w:w="900" w:type="pct"/>
            <w:vMerge/>
          </w:tcPr>
          <w:p w:rsidR="00F65174" w:rsidRPr="00432BD7" w:rsidRDefault="00F65174" w:rsidP="000C5F0C">
            <w:pPr>
              <w:jc w:val="center"/>
              <w:rPr>
                <w:b/>
                <w:i/>
                <w:lang w:eastAsia="en-US"/>
              </w:rPr>
            </w:pPr>
          </w:p>
        </w:tc>
        <w:tc>
          <w:tcPr>
            <w:tcW w:w="3298" w:type="pct"/>
          </w:tcPr>
          <w:p w:rsidR="00F65174" w:rsidRPr="00432BD7" w:rsidRDefault="00F65174" w:rsidP="00F65174">
            <w:pPr>
              <w:numPr>
                <w:ilvl w:val="0"/>
                <w:numId w:val="31"/>
              </w:numPr>
              <w:rPr>
                <w:bCs/>
                <w:lang w:eastAsia="en-US"/>
              </w:rPr>
            </w:pPr>
            <w:r w:rsidRPr="00432BD7">
              <w:rPr>
                <w:bCs/>
                <w:lang w:eastAsia="en-US"/>
              </w:rPr>
              <w:t>Лабораторная работа «Создание проекта «Регистрация»»</w:t>
            </w:r>
          </w:p>
        </w:tc>
        <w:tc>
          <w:tcPr>
            <w:tcW w:w="802" w:type="pct"/>
            <w:vMerge/>
          </w:tcPr>
          <w:p w:rsidR="00F65174" w:rsidRPr="00432BD7" w:rsidRDefault="00F65174" w:rsidP="000C5F0C">
            <w:pPr>
              <w:rPr>
                <w:lang w:eastAsia="en-US"/>
              </w:rPr>
            </w:pPr>
          </w:p>
        </w:tc>
      </w:tr>
      <w:tr w:rsidR="00F65174" w:rsidRPr="00432BD7" w:rsidTr="000C5F0C">
        <w:tc>
          <w:tcPr>
            <w:tcW w:w="900" w:type="pct"/>
            <w:vMerge/>
          </w:tcPr>
          <w:p w:rsidR="00F65174" w:rsidRPr="00432BD7" w:rsidRDefault="00F65174" w:rsidP="000C5F0C">
            <w:pPr>
              <w:jc w:val="center"/>
              <w:rPr>
                <w:b/>
                <w:i/>
                <w:lang w:eastAsia="en-US"/>
              </w:rPr>
            </w:pPr>
          </w:p>
        </w:tc>
        <w:tc>
          <w:tcPr>
            <w:tcW w:w="3298" w:type="pct"/>
          </w:tcPr>
          <w:p w:rsidR="00F65174" w:rsidRPr="00432BD7" w:rsidRDefault="00F65174" w:rsidP="00F65174">
            <w:pPr>
              <w:numPr>
                <w:ilvl w:val="0"/>
                <w:numId w:val="31"/>
              </w:numPr>
              <w:rPr>
                <w:bCs/>
                <w:lang w:eastAsia="en-US"/>
              </w:rPr>
            </w:pPr>
            <w:r w:rsidRPr="00432BD7">
              <w:rPr>
                <w:bCs/>
                <w:lang w:eastAsia="en-US"/>
              </w:rPr>
              <w:t>Лабораторная работа «Создание проекта «Интернет магазин»»</w:t>
            </w:r>
          </w:p>
        </w:tc>
        <w:tc>
          <w:tcPr>
            <w:tcW w:w="802" w:type="pct"/>
            <w:vMerge/>
          </w:tcPr>
          <w:p w:rsidR="00F65174" w:rsidRPr="00432BD7" w:rsidRDefault="00F65174" w:rsidP="000C5F0C">
            <w:pPr>
              <w:rPr>
                <w:lang w:eastAsia="en-US"/>
              </w:rPr>
            </w:pPr>
          </w:p>
        </w:tc>
      </w:tr>
      <w:tr w:rsidR="00F65174" w:rsidRPr="00432BD7" w:rsidTr="000C5F0C">
        <w:tc>
          <w:tcPr>
            <w:tcW w:w="900" w:type="pct"/>
            <w:vMerge/>
          </w:tcPr>
          <w:p w:rsidR="00F65174" w:rsidRPr="00432BD7" w:rsidRDefault="00F65174" w:rsidP="000C5F0C">
            <w:pPr>
              <w:jc w:val="center"/>
              <w:rPr>
                <w:b/>
                <w:i/>
                <w:lang w:eastAsia="en-US"/>
              </w:rPr>
            </w:pPr>
          </w:p>
        </w:tc>
        <w:tc>
          <w:tcPr>
            <w:tcW w:w="3298" w:type="pct"/>
          </w:tcPr>
          <w:p w:rsidR="00F65174" w:rsidRPr="00432BD7" w:rsidRDefault="00F65174" w:rsidP="00F65174">
            <w:pPr>
              <w:numPr>
                <w:ilvl w:val="0"/>
                <w:numId w:val="31"/>
              </w:numPr>
              <w:rPr>
                <w:bCs/>
                <w:lang w:eastAsia="en-US"/>
              </w:rPr>
            </w:pPr>
            <w:r w:rsidRPr="00432BD7">
              <w:rPr>
                <w:bCs/>
                <w:lang w:eastAsia="en-US"/>
              </w:rPr>
              <w:t>Лабораторная работа «Составление схем XML-документов»</w:t>
            </w:r>
          </w:p>
        </w:tc>
        <w:tc>
          <w:tcPr>
            <w:tcW w:w="802" w:type="pct"/>
            <w:vMerge/>
          </w:tcPr>
          <w:p w:rsidR="00F65174" w:rsidRPr="00432BD7" w:rsidRDefault="00F65174" w:rsidP="000C5F0C">
            <w:pPr>
              <w:rPr>
                <w:lang w:eastAsia="en-US"/>
              </w:rPr>
            </w:pPr>
          </w:p>
        </w:tc>
      </w:tr>
      <w:tr w:rsidR="00F65174" w:rsidRPr="00432BD7" w:rsidTr="000C5F0C">
        <w:tc>
          <w:tcPr>
            <w:tcW w:w="900" w:type="pct"/>
            <w:vMerge/>
          </w:tcPr>
          <w:p w:rsidR="00F65174" w:rsidRPr="00432BD7" w:rsidRDefault="00F65174" w:rsidP="000C5F0C">
            <w:pPr>
              <w:jc w:val="center"/>
              <w:rPr>
                <w:b/>
                <w:i/>
                <w:lang w:eastAsia="en-US"/>
              </w:rPr>
            </w:pPr>
          </w:p>
        </w:tc>
        <w:tc>
          <w:tcPr>
            <w:tcW w:w="3298" w:type="pct"/>
          </w:tcPr>
          <w:p w:rsidR="00F65174" w:rsidRPr="00432BD7" w:rsidRDefault="00F65174" w:rsidP="00F65174">
            <w:pPr>
              <w:numPr>
                <w:ilvl w:val="0"/>
                <w:numId w:val="31"/>
              </w:numPr>
              <w:rPr>
                <w:bCs/>
                <w:lang w:eastAsia="en-US"/>
              </w:rPr>
            </w:pPr>
            <w:r w:rsidRPr="00432BD7">
              <w:rPr>
                <w:bCs/>
                <w:lang w:eastAsia="en-US"/>
              </w:rPr>
              <w:t>Лабораторная работа «Отображение XML-документов различными способами»</w:t>
            </w:r>
          </w:p>
        </w:tc>
        <w:tc>
          <w:tcPr>
            <w:tcW w:w="802" w:type="pct"/>
            <w:vMerge/>
          </w:tcPr>
          <w:p w:rsidR="00F65174" w:rsidRPr="00432BD7" w:rsidRDefault="00F65174" w:rsidP="000C5F0C">
            <w:pPr>
              <w:rPr>
                <w:lang w:eastAsia="en-US"/>
              </w:rPr>
            </w:pPr>
          </w:p>
        </w:tc>
      </w:tr>
      <w:tr w:rsidR="00F65174" w:rsidRPr="00432BD7" w:rsidTr="000C5F0C">
        <w:tc>
          <w:tcPr>
            <w:tcW w:w="900" w:type="pct"/>
            <w:vMerge/>
          </w:tcPr>
          <w:p w:rsidR="00F65174" w:rsidRPr="00432BD7" w:rsidRDefault="00F65174" w:rsidP="000C5F0C">
            <w:pPr>
              <w:jc w:val="center"/>
              <w:rPr>
                <w:b/>
                <w:i/>
                <w:lang w:eastAsia="en-US"/>
              </w:rPr>
            </w:pPr>
          </w:p>
        </w:tc>
        <w:tc>
          <w:tcPr>
            <w:tcW w:w="3298" w:type="pct"/>
          </w:tcPr>
          <w:p w:rsidR="00F65174" w:rsidRPr="00432BD7" w:rsidRDefault="00F65174" w:rsidP="00F65174">
            <w:pPr>
              <w:numPr>
                <w:ilvl w:val="0"/>
                <w:numId w:val="31"/>
              </w:numPr>
              <w:rPr>
                <w:bCs/>
                <w:lang w:eastAsia="en-US"/>
              </w:rPr>
            </w:pPr>
            <w:r w:rsidRPr="00432BD7">
              <w:rPr>
                <w:bCs/>
                <w:lang w:eastAsia="en-US"/>
              </w:rPr>
              <w:t xml:space="preserve">Лабораторная работа «Разработка </w:t>
            </w:r>
            <w:proofErr w:type="spellStart"/>
            <w:r w:rsidRPr="00432BD7">
              <w:rPr>
                <w:bCs/>
                <w:lang w:eastAsia="en-US"/>
              </w:rPr>
              <w:t>Web</w:t>
            </w:r>
            <w:proofErr w:type="spellEnd"/>
            <w:r w:rsidRPr="00432BD7">
              <w:rPr>
                <w:bCs/>
                <w:lang w:eastAsia="en-US"/>
              </w:rPr>
              <w:t>-приложения с помощью XML»</w:t>
            </w:r>
          </w:p>
        </w:tc>
        <w:tc>
          <w:tcPr>
            <w:tcW w:w="802" w:type="pct"/>
            <w:vMerge/>
          </w:tcPr>
          <w:p w:rsidR="00F65174" w:rsidRPr="00432BD7" w:rsidRDefault="00F65174" w:rsidP="000C5F0C">
            <w:pPr>
              <w:rPr>
                <w:lang w:eastAsia="en-US"/>
              </w:rPr>
            </w:pPr>
          </w:p>
        </w:tc>
      </w:tr>
      <w:tr w:rsidR="00F65174" w:rsidRPr="00432BD7" w:rsidTr="000C5F0C">
        <w:tc>
          <w:tcPr>
            <w:tcW w:w="900" w:type="pct"/>
            <w:vMerge/>
          </w:tcPr>
          <w:p w:rsidR="00F65174" w:rsidRPr="00432BD7" w:rsidRDefault="00F65174" w:rsidP="000C5F0C">
            <w:pPr>
              <w:jc w:val="center"/>
              <w:rPr>
                <w:b/>
                <w:i/>
                <w:lang w:eastAsia="en-US"/>
              </w:rPr>
            </w:pPr>
          </w:p>
        </w:tc>
        <w:tc>
          <w:tcPr>
            <w:tcW w:w="3298" w:type="pct"/>
          </w:tcPr>
          <w:p w:rsidR="00F65174" w:rsidRPr="00432BD7" w:rsidRDefault="00F65174" w:rsidP="00F65174">
            <w:pPr>
              <w:numPr>
                <w:ilvl w:val="0"/>
                <w:numId w:val="31"/>
              </w:numPr>
              <w:rPr>
                <w:bCs/>
                <w:lang w:eastAsia="en-US"/>
              </w:rPr>
            </w:pPr>
            <w:r w:rsidRPr="00432BD7">
              <w:rPr>
                <w:bCs/>
                <w:lang w:eastAsia="en-US"/>
              </w:rPr>
              <w:t xml:space="preserve">Лабораторная работа «Использование языка сценариев </w:t>
            </w:r>
            <w:proofErr w:type="spellStart"/>
            <w:r w:rsidRPr="00432BD7">
              <w:rPr>
                <w:bCs/>
                <w:lang w:eastAsia="en-US"/>
              </w:rPr>
              <w:t>JavaScript</w:t>
            </w:r>
            <w:proofErr w:type="spellEnd"/>
            <w:r w:rsidRPr="00432BD7">
              <w:rPr>
                <w:bCs/>
                <w:lang w:eastAsia="en-US"/>
              </w:rPr>
              <w:t xml:space="preserve"> при создании </w:t>
            </w:r>
            <w:proofErr w:type="spellStart"/>
            <w:r w:rsidRPr="00432BD7">
              <w:rPr>
                <w:bCs/>
                <w:lang w:eastAsia="en-US"/>
              </w:rPr>
              <w:t>web</w:t>
            </w:r>
            <w:proofErr w:type="spellEnd"/>
            <w:r w:rsidRPr="00432BD7">
              <w:rPr>
                <w:bCs/>
                <w:lang w:eastAsia="en-US"/>
              </w:rPr>
              <w:t>-сайта»</w:t>
            </w:r>
          </w:p>
        </w:tc>
        <w:tc>
          <w:tcPr>
            <w:tcW w:w="802" w:type="pct"/>
            <w:vMerge/>
          </w:tcPr>
          <w:p w:rsidR="00F65174" w:rsidRPr="00432BD7" w:rsidRDefault="00F65174" w:rsidP="000C5F0C">
            <w:pPr>
              <w:rPr>
                <w:lang w:eastAsia="en-US"/>
              </w:rPr>
            </w:pPr>
          </w:p>
        </w:tc>
      </w:tr>
      <w:tr w:rsidR="00F65174" w:rsidRPr="00432BD7" w:rsidTr="000C5F0C">
        <w:tc>
          <w:tcPr>
            <w:tcW w:w="900" w:type="pct"/>
            <w:vMerge/>
          </w:tcPr>
          <w:p w:rsidR="00F65174" w:rsidRPr="00432BD7" w:rsidRDefault="00F65174" w:rsidP="000C5F0C">
            <w:pPr>
              <w:jc w:val="center"/>
              <w:rPr>
                <w:b/>
                <w:i/>
                <w:lang w:eastAsia="en-US"/>
              </w:rPr>
            </w:pPr>
          </w:p>
        </w:tc>
        <w:tc>
          <w:tcPr>
            <w:tcW w:w="3298" w:type="pct"/>
          </w:tcPr>
          <w:p w:rsidR="00F65174" w:rsidRPr="00432BD7" w:rsidRDefault="00F65174" w:rsidP="00F65174">
            <w:pPr>
              <w:numPr>
                <w:ilvl w:val="0"/>
                <w:numId w:val="31"/>
              </w:numPr>
              <w:rPr>
                <w:bCs/>
                <w:lang w:eastAsia="en-US"/>
              </w:rPr>
            </w:pPr>
            <w:r w:rsidRPr="00432BD7">
              <w:rPr>
                <w:bCs/>
                <w:lang w:eastAsia="en-US"/>
              </w:rPr>
              <w:t>Лабораторная работа «Применение технологии AJAX»</w:t>
            </w:r>
          </w:p>
        </w:tc>
        <w:tc>
          <w:tcPr>
            <w:tcW w:w="802" w:type="pct"/>
            <w:vMerge/>
          </w:tcPr>
          <w:p w:rsidR="00F65174" w:rsidRPr="00432BD7" w:rsidRDefault="00F65174" w:rsidP="000C5F0C">
            <w:pPr>
              <w:rPr>
                <w:lang w:eastAsia="en-US"/>
              </w:rPr>
            </w:pPr>
          </w:p>
        </w:tc>
      </w:tr>
      <w:tr w:rsidR="00F65174" w:rsidRPr="00432BD7" w:rsidTr="000C5F0C">
        <w:tc>
          <w:tcPr>
            <w:tcW w:w="900" w:type="pct"/>
            <w:vMerge/>
          </w:tcPr>
          <w:p w:rsidR="00F65174" w:rsidRPr="00432BD7" w:rsidRDefault="00F65174" w:rsidP="000C5F0C">
            <w:pPr>
              <w:jc w:val="center"/>
              <w:rPr>
                <w:b/>
                <w:i/>
                <w:lang w:eastAsia="en-US"/>
              </w:rPr>
            </w:pPr>
          </w:p>
        </w:tc>
        <w:tc>
          <w:tcPr>
            <w:tcW w:w="3298" w:type="pct"/>
          </w:tcPr>
          <w:p w:rsidR="00F65174" w:rsidRPr="00432BD7" w:rsidRDefault="00F65174" w:rsidP="00F65174">
            <w:pPr>
              <w:numPr>
                <w:ilvl w:val="0"/>
                <w:numId w:val="31"/>
              </w:numPr>
              <w:rPr>
                <w:bCs/>
                <w:lang w:eastAsia="en-US"/>
              </w:rPr>
            </w:pPr>
            <w:r w:rsidRPr="00432BD7">
              <w:rPr>
                <w:bCs/>
                <w:lang w:eastAsia="en-US"/>
              </w:rPr>
              <w:t xml:space="preserve">Лабораторная работа «Использование библиотеки </w:t>
            </w:r>
            <w:proofErr w:type="spellStart"/>
            <w:r w:rsidRPr="00432BD7">
              <w:rPr>
                <w:bCs/>
                <w:lang w:eastAsia="en-US"/>
              </w:rPr>
              <w:t>jQuery</w:t>
            </w:r>
            <w:proofErr w:type="spellEnd"/>
            <w:r w:rsidRPr="00432BD7">
              <w:rPr>
                <w:bCs/>
                <w:lang w:eastAsia="en-US"/>
              </w:rPr>
              <w:t>»</w:t>
            </w:r>
          </w:p>
        </w:tc>
        <w:tc>
          <w:tcPr>
            <w:tcW w:w="802" w:type="pct"/>
            <w:vMerge/>
          </w:tcPr>
          <w:p w:rsidR="00F65174" w:rsidRPr="00432BD7" w:rsidRDefault="00F65174" w:rsidP="000C5F0C">
            <w:pPr>
              <w:rPr>
                <w:lang w:eastAsia="en-US"/>
              </w:rPr>
            </w:pPr>
          </w:p>
        </w:tc>
      </w:tr>
      <w:tr w:rsidR="00F65174" w:rsidRPr="00432BD7" w:rsidTr="000C5F0C">
        <w:tc>
          <w:tcPr>
            <w:tcW w:w="900" w:type="pct"/>
            <w:vMerge/>
          </w:tcPr>
          <w:p w:rsidR="00F65174" w:rsidRPr="00432BD7" w:rsidRDefault="00F65174" w:rsidP="000C5F0C">
            <w:pPr>
              <w:jc w:val="center"/>
              <w:rPr>
                <w:b/>
                <w:i/>
                <w:lang w:eastAsia="en-US"/>
              </w:rPr>
            </w:pPr>
          </w:p>
        </w:tc>
        <w:tc>
          <w:tcPr>
            <w:tcW w:w="3298" w:type="pct"/>
          </w:tcPr>
          <w:p w:rsidR="00F65174" w:rsidRPr="00432BD7" w:rsidRDefault="00F65174" w:rsidP="00F65174">
            <w:pPr>
              <w:numPr>
                <w:ilvl w:val="0"/>
                <w:numId w:val="31"/>
              </w:numPr>
              <w:rPr>
                <w:bCs/>
                <w:lang w:eastAsia="en-US"/>
              </w:rPr>
            </w:pPr>
            <w:r w:rsidRPr="00432BD7">
              <w:rPr>
                <w:bCs/>
                <w:lang w:eastAsia="en-US"/>
              </w:rPr>
              <w:t xml:space="preserve">Лабораторная работа «Использование </w:t>
            </w:r>
            <w:proofErr w:type="spellStart"/>
            <w:r w:rsidRPr="00432BD7">
              <w:rPr>
                <w:bCs/>
                <w:lang w:eastAsia="en-US"/>
              </w:rPr>
              <w:t>фреймворка</w:t>
            </w:r>
            <w:proofErr w:type="spellEnd"/>
            <w:r w:rsidRPr="00432BD7">
              <w:rPr>
                <w:bCs/>
                <w:lang w:eastAsia="en-US"/>
              </w:rPr>
              <w:t xml:space="preserve"> для создания сайта»</w:t>
            </w:r>
          </w:p>
        </w:tc>
        <w:tc>
          <w:tcPr>
            <w:tcW w:w="802" w:type="pct"/>
            <w:vMerge/>
          </w:tcPr>
          <w:p w:rsidR="00F65174" w:rsidRPr="00432BD7" w:rsidRDefault="00F65174" w:rsidP="000C5F0C">
            <w:pPr>
              <w:rPr>
                <w:lang w:eastAsia="en-US"/>
              </w:rPr>
            </w:pPr>
          </w:p>
        </w:tc>
      </w:tr>
      <w:tr w:rsidR="00F65174" w:rsidRPr="00432BD7" w:rsidTr="000C5F0C">
        <w:tc>
          <w:tcPr>
            <w:tcW w:w="900" w:type="pct"/>
            <w:vMerge/>
          </w:tcPr>
          <w:p w:rsidR="00F65174" w:rsidRPr="00432BD7" w:rsidRDefault="00F65174" w:rsidP="000C5F0C">
            <w:pPr>
              <w:jc w:val="center"/>
              <w:rPr>
                <w:b/>
                <w:i/>
                <w:lang w:eastAsia="en-US"/>
              </w:rPr>
            </w:pPr>
          </w:p>
        </w:tc>
        <w:tc>
          <w:tcPr>
            <w:tcW w:w="3298" w:type="pct"/>
          </w:tcPr>
          <w:p w:rsidR="00F65174" w:rsidRPr="00432BD7" w:rsidRDefault="00F65174" w:rsidP="00F65174">
            <w:pPr>
              <w:numPr>
                <w:ilvl w:val="0"/>
                <w:numId w:val="31"/>
              </w:numPr>
              <w:rPr>
                <w:bCs/>
                <w:lang w:eastAsia="en-US"/>
              </w:rPr>
            </w:pPr>
            <w:r w:rsidRPr="00432BD7">
              <w:rPr>
                <w:bCs/>
                <w:lang w:eastAsia="en-US"/>
              </w:rPr>
              <w:t>Лабораторная работа «Создание сайта на CMS»</w:t>
            </w:r>
          </w:p>
        </w:tc>
        <w:tc>
          <w:tcPr>
            <w:tcW w:w="802" w:type="pct"/>
            <w:vMerge/>
          </w:tcPr>
          <w:p w:rsidR="00F65174" w:rsidRPr="00432BD7" w:rsidRDefault="00F65174" w:rsidP="000C5F0C">
            <w:pPr>
              <w:rPr>
                <w:lang w:eastAsia="en-US"/>
              </w:rPr>
            </w:pPr>
          </w:p>
        </w:tc>
      </w:tr>
      <w:tr w:rsidR="00F65174" w:rsidRPr="00432BD7" w:rsidTr="000C5F0C">
        <w:tc>
          <w:tcPr>
            <w:tcW w:w="900" w:type="pct"/>
            <w:vMerge/>
          </w:tcPr>
          <w:p w:rsidR="00F65174" w:rsidRPr="00432BD7" w:rsidRDefault="00F65174" w:rsidP="000C5F0C">
            <w:pPr>
              <w:jc w:val="center"/>
              <w:rPr>
                <w:b/>
                <w:i/>
                <w:lang w:eastAsia="en-US"/>
              </w:rPr>
            </w:pPr>
          </w:p>
        </w:tc>
        <w:tc>
          <w:tcPr>
            <w:tcW w:w="3298" w:type="pct"/>
          </w:tcPr>
          <w:p w:rsidR="00F65174" w:rsidRPr="00432BD7" w:rsidRDefault="00F65174" w:rsidP="00F65174">
            <w:pPr>
              <w:numPr>
                <w:ilvl w:val="0"/>
                <w:numId w:val="31"/>
              </w:numPr>
              <w:rPr>
                <w:bCs/>
                <w:lang w:eastAsia="en-US"/>
              </w:rPr>
            </w:pPr>
            <w:r w:rsidRPr="00432BD7">
              <w:rPr>
                <w:bCs/>
                <w:lang w:eastAsia="en-US"/>
              </w:rPr>
              <w:t>Лабораторная работа «Администрирование сайта»</w:t>
            </w:r>
          </w:p>
        </w:tc>
        <w:tc>
          <w:tcPr>
            <w:tcW w:w="802" w:type="pct"/>
            <w:vMerge/>
          </w:tcPr>
          <w:p w:rsidR="00F65174" w:rsidRPr="00432BD7" w:rsidRDefault="00F65174" w:rsidP="000C5F0C">
            <w:pPr>
              <w:rPr>
                <w:lang w:eastAsia="en-US"/>
              </w:rPr>
            </w:pPr>
          </w:p>
        </w:tc>
      </w:tr>
      <w:tr w:rsidR="00F65174" w:rsidRPr="00432BD7" w:rsidTr="000C5F0C">
        <w:tc>
          <w:tcPr>
            <w:tcW w:w="900" w:type="pct"/>
            <w:vMerge/>
          </w:tcPr>
          <w:p w:rsidR="00F65174" w:rsidRPr="00432BD7" w:rsidRDefault="00F65174" w:rsidP="000C5F0C">
            <w:pPr>
              <w:jc w:val="center"/>
              <w:rPr>
                <w:b/>
                <w:i/>
                <w:lang w:eastAsia="en-US"/>
              </w:rPr>
            </w:pPr>
          </w:p>
        </w:tc>
        <w:tc>
          <w:tcPr>
            <w:tcW w:w="3298" w:type="pct"/>
          </w:tcPr>
          <w:p w:rsidR="00F65174" w:rsidRPr="00432BD7" w:rsidRDefault="00F65174" w:rsidP="00F65174">
            <w:pPr>
              <w:numPr>
                <w:ilvl w:val="0"/>
                <w:numId w:val="31"/>
              </w:numPr>
              <w:rPr>
                <w:bCs/>
                <w:lang w:eastAsia="en-US"/>
              </w:rPr>
            </w:pPr>
            <w:r w:rsidRPr="00432BD7">
              <w:rPr>
                <w:bCs/>
                <w:lang w:eastAsia="en-US"/>
              </w:rPr>
              <w:t>Лабораторная работа «Публикация сайта на бесплатном хостинге»</w:t>
            </w:r>
          </w:p>
        </w:tc>
        <w:tc>
          <w:tcPr>
            <w:tcW w:w="802" w:type="pct"/>
            <w:vMerge/>
          </w:tcPr>
          <w:p w:rsidR="00F65174" w:rsidRPr="00432BD7" w:rsidRDefault="00F65174" w:rsidP="000C5F0C">
            <w:pPr>
              <w:rPr>
                <w:lang w:eastAsia="en-US"/>
              </w:rPr>
            </w:pPr>
          </w:p>
        </w:tc>
      </w:tr>
      <w:tr w:rsidR="00F65174" w:rsidRPr="00432BD7" w:rsidTr="000C5F0C">
        <w:tc>
          <w:tcPr>
            <w:tcW w:w="4198" w:type="pct"/>
            <w:gridSpan w:val="2"/>
          </w:tcPr>
          <w:p w:rsidR="00F65174" w:rsidRPr="00432BD7" w:rsidRDefault="00F65174" w:rsidP="000C5F0C">
            <w:pPr>
              <w:rPr>
                <w:b/>
                <w:bCs/>
                <w:i/>
                <w:lang w:eastAsia="en-US"/>
              </w:rPr>
            </w:pPr>
            <w:r>
              <w:rPr>
                <w:b/>
                <w:bCs/>
                <w:i/>
                <w:lang w:eastAsia="en-US"/>
              </w:rPr>
              <w:t>Курсовая работа</w:t>
            </w:r>
          </w:p>
        </w:tc>
        <w:tc>
          <w:tcPr>
            <w:tcW w:w="802" w:type="pct"/>
          </w:tcPr>
          <w:p w:rsidR="00F65174" w:rsidRPr="00432BD7" w:rsidRDefault="00F65174" w:rsidP="000C5F0C">
            <w:pPr>
              <w:jc w:val="center"/>
              <w:rPr>
                <w:b/>
                <w:i/>
                <w:iCs/>
                <w:lang w:eastAsia="en-US"/>
              </w:rPr>
            </w:pPr>
            <w:r>
              <w:rPr>
                <w:b/>
                <w:i/>
                <w:iCs/>
                <w:lang w:eastAsia="en-US"/>
              </w:rPr>
              <w:t>10</w:t>
            </w:r>
          </w:p>
        </w:tc>
      </w:tr>
      <w:tr w:rsidR="00F65174" w:rsidRPr="00432BD7" w:rsidTr="000C5F0C">
        <w:tc>
          <w:tcPr>
            <w:tcW w:w="4198" w:type="pct"/>
            <w:gridSpan w:val="2"/>
          </w:tcPr>
          <w:p w:rsidR="00F65174" w:rsidRPr="00432BD7" w:rsidRDefault="00F65174" w:rsidP="000C5F0C">
            <w:pPr>
              <w:rPr>
                <w:b/>
                <w:i/>
                <w:lang w:eastAsia="en-US"/>
              </w:rPr>
            </w:pPr>
            <w:r w:rsidRPr="00432BD7">
              <w:rPr>
                <w:b/>
                <w:bCs/>
                <w:i/>
                <w:lang w:eastAsia="en-US"/>
              </w:rPr>
              <w:t>Раздел 2 Оптимизация</w:t>
            </w:r>
            <w:r w:rsidRPr="00432BD7">
              <w:rPr>
                <w:b/>
                <w:bCs/>
                <w:i/>
                <w:color w:val="000000"/>
                <w:lang w:eastAsia="en-US"/>
              </w:rPr>
              <w:t xml:space="preserve"> веб-приложений</w:t>
            </w:r>
          </w:p>
        </w:tc>
        <w:tc>
          <w:tcPr>
            <w:tcW w:w="802" w:type="pct"/>
          </w:tcPr>
          <w:p w:rsidR="00F65174" w:rsidRPr="00432BD7" w:rsidRDefault="00F65174" w:rsidP="000C5F0C">
            <w:pPr>
              <w:jc w:val="center"/>
              <w:rPr>
                <w:lang w:eastAsia="en-US"/>
              </w:rPr>
            </w:pPr>
            <w:r w:rsidRPr="00432BD7">
              <w:rPr>
                <w:b/>
                <w:i/>
                <w:iCs/>
                <w:lang w:eastAsia="en-US"/>
              </w:rPr>
              <w:t>146</w:t>
            </w:r>
          </w:p>
        </w:tc>
      </w:tr>
      <w:tr w:rsidR="00F65174" w:rsidRPr="00432BD7" w:rsidTr="000C5F0C">
        <w:tc>
          <w:tcPr>
            <w:tcW w:w="4198" w:type="pct"/>
            <w:gridSpan w:val="2"/>
          </w:tcPr>
          <w:p w:rsidR="00F65174" w:rsidRPr="00432BD7" w:rsidRDefault="00F65174" w:rsidP="000C5F0C">
            <w:pPr>
              <w:rPr>
                <w:b/>
                <w:i/>
                <w:lang w:eastAsia="en-US"/>
              </w:rPr>
            </w:pPr>
            <w:r w:rsidRPr="00432BD7">
              <w:rPr>
                <w:b/>
                <w:bCs/>
                <w:i/>
                <w:lang w:eastAsia="en-US"/>
              </w:rPr>
              <w:t>МДК. 09.02 Оптимизация</w:t>
            </w:r>
            <w:r w:rsidRPr="00432BD7">
              <w:rPr>
                <w:b/>
                <w:bCs/>
                <w:i/>
                <w:color w:val="000000"/>
                <w:lang w:eastAsia="en-US"/>
              </w:rPr>
              <w:t xml:space="preserve"> веб-приложений</w:t>
            </w:r>
          </w:p>
        </w:tc>
        <w:tc>
          <w:tcPr>
            <w:tcW w:w="802" w:type="pct"/>
          </w:tcPr>
          <w:p w:rsidR="00F65174" w:rsidRPr="00432BD7" w:rsidRDefault="00F65174" w:rsidP="000C5F0C">
            <w:pPr>
              <w:jc w:val="center"/>
              <w:rPr>
                <w:lang w:eastAsia="en-US"/>
              </w:rPr>
            </w:pPr>
            <w:r w:rsidRPr="00432BD7">
              <w:rPr>
                <w:b/>
                <w:i/>
                <w:lang w:eastAsia="en-US"/>
              </w:rPr>
              <w:t>146</w:t>
            </w:r>
          </w:p>
        </w:tc>
      </w:tr>
      <w:tr w:rsidR="00F65174" w:rsidRPr="00432BD7" w:rsidTr="000C5F0C">
        <w:tc>
          <w:tcPr>
            <w:tcW w:w="900" w:type="pct"/>
            <w:vMerge w:val="restart"/>
          </w:tcPr>
          <w:p w:rsidR="00F65174" w:rsidRPr="00432BD7" w:rsidRDefault="00F65174" w:rsidP="000C5F0C">
            <w:pPr>
              <w:rPr>
                <w:b/>
                <w:bCs/>
                <w:i/>
                <w:lang w:eastAsia="en-US"/>
              </w:rPr>
            </w:pPr>
            <w:r w:rsidRPr="00432BD7">
              <w:rPr>
                <w:b/>
                <w:bCs/>
                <w:i/>
                <w:color w:val="000000"/>
                <w:lang w:eastAsia="en-US"/>
              </w:rPr>
              <w:t>Тема 9.2.1 Методы о</w:t>
            </w:r>
            <w:r w:rsidRPr="00432BD7">
              <w:rPr>
                <w:b/>
                <w:bCs/>
                <w:i/>
                <w:color w:val="000000"/>
                <w:lang w:eastAsia="en-US"/>
              </w:rPr>
              <w:t>п</w:t>
            </w:r>
            <w:r w:rsidRPr="00432BD7">
              <w:rPr>
                <w:b/>
                <w:bCs/>
                <w:i/>
                <w:color w:val="000000"/>
                <w:lang w:eastAsia="en-US"/>
              </w:rPr>
              <w:t>тимизации веб - пр</w:t>
            </w:r>
            <w:r w:rsidRPr="00432BD7">
              <w:rPr>
                <w:b/>
                <w:bCs/>
                <w:i/>
                <w:color w:val="000000"/>
                <w:lang w:eastAsia="en-US"/>
              </w:rPr>
              <w:t>и</w:t>
            </w:r>
            <w:r w:rsidRPr="00432BD7">
              <w:rPr>
                <w:b/>
                <w:bCs/>
                <w:i/>
                <w:color w:val="000000"/>
                <w:lang w:eastAsia="en-US"/>
              </w:rPr>
              <w:t>ложений</w:t>
            </w:r>
          </w:p>
        </w:tc>
        <w:tc>
          <w:tcPr>
            <w:tcW w:w="3298" w:type="pct"/>
          </w:tcPr>
          <w:p w:rsidR="00F65174" w:rsidRPr="00432BD7" w:rsidRDefault="00F65174" w:rsidP="000C5F0C">
            <w:pPr>
              <w:rPr>
                <w:b/>
                <w:i/>
                <w:lang w:eastAsia="en-US"/>
              </w:rPr>
            </w:pPr>
            <w:r w:rsidRPr="00432BD7">
              <w:rPr>
                <w:b/>
                <w:bCs/>
                <w:i/>
                <w:lang w:eastAsia="en-US"/>
              </w:rPr>
              <w:t xml:space="preserve">Содержание </w:t>
            </w:r>
          </w:p>
        </w:tc>
        <w:tc>
          <w:tcPr>
            <w:tcW w:w="802" w:type="pct"/>
            <w:vMerge w:val="restart"/>
          </w:tcPr>
          <w:p w:rsidR="00F65174" w:rsidRPr="00432BD7" w:rsidRDefault="00F65174" w:rsidP="000C5F0C">
            <w:pPr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</w:rPr>
              <w:t>146</w:t>
            </w:r>
          </w:p>
        </w:tc>
      </w:tr>
      <w:tr w:rsidR="00F65174" w:rsidRPr="00432BD7" w:rsidTr="000C5F0C">
        <w:tc>
          <w:tcPr>
            <w:tcW w:w="900" w:type="pct"/>
            <w:vMerge/>
          </w:tcPr>
          <w:p w:rsidR="00F65174" w:rsidRPr="00432BD7" w:rsidRDefault="00F65174" w:rsidP="000C5F0C">
            <w:pPr>
              <w:jc w:val="center"/>
              <w:rPr>
                <w:b/>
                <w:bCs/>
                <w:i/>
                <w:lang w:eastAsia="en-US"/>
              </w:rPr>
            </w:pPr>
          </w:p>
        </w:tc>
        <w:tc>
          <w:tcPr>
            <w:tcW w:w="3298" w:type="pct"/>
          </w:tcPr>
          <w:p w:rsidR="00F65174" w:rsidRPr="00432BD7" w:rsidRDefault="00F65174" w:rsidP="00F65174">
            <w:pPr>
              <w:numPr>
                <w:ilvl w:val="0"/>
                <w:numId w:val="35"/>
              </w:numPr>
              <w:rPr>
                <w:lang w:eastAsia="en-US"/>
              </w:rPr>
            </w:pPr>
            <w:r w:rsidRPr="00432BD7">
              <w:rPr>
                <w:bCs/>
                <w:lang w:eastAsia="en-US"/>
              </w:rPr>
              <w:t xml:space="preserve">Введение. Продвижение сайтов </w:t>
            </w:r>
          </w:p>
        </w:tc>
        <w:tc>
          <w:tcPr>
            <w:tcW w:w="802" w:type="pct"/>
            <w:vMerge/>
          </w:tcPr>
          <w:p w:rsidR="00F65174" w:rsidRPr="00432BD7" w:rsidRDefault="00F65174" w:rsidP="000C5F0C">
            <w:pPr>
              <w:jc w:val="center"/>
              <w:rPr>
                <w:b/>
                <w:bCs/>
                <w:i/>
                <w:lang w:eastAsia="en-US"/>
              </w:rPr>
            </w:pPr>
          </w:p>
        </w:tc>
      </w:tr>
      <w:tr w:rsidR="00F65174" w:rsidRPr="00432BD7" w:rsidTr="000C5F0C">
        <w:tc>
          <w:tcPr>
            <w:tcW w:w="900" w:type="pct"/>
            <w:vMerge/>
          </w:tcPr>
          <w:p w:rsidR="00F65174" w:rsidRPr="00432BD7" w:rsidRDefault="00F65174" w:rsidP="000C5F0C">
            <w:pPr>
              <w:jc w:val="center"/>
              <w:rPr>
                <w:b/>
                <w:bCs/>
                <w:i/>
                <w:lang w:eastAsia="en-US"/>
              </w:rPr>
            </w:pPr>
          </w:p>
        </w:tc>
        <w:tc>
          <w:tcPr>
            <w:tcW w:w="3298" w:type="pct"/>
          </w:tcPr>
          <w:p w:rsidR="00F65174" w:rsidRPr="00432BD7" w:rsidRDefault="00F65174" w:rsidP="00F65174">
            <w:pPr>
              <w:numPr>
                <w:ilvl w:val="0"/>
                <w:numId w:val="35"/>
              </w:numPr>
              <w:rPr>
                <w:lang w:eastAsia="en-US"/>
              </w:rPr>
            </w:pPr>
            <w:r w:rsidRPr="00432BD7">
              <w:rPr>
                <w:bCs/>
                <w:lang w:eastAsia="en-US"/>
              </w:rPr>
              <w:t>Внутренняя поисковая оптимизация (SEO)</w:t>
            </w:r>
          </w:p>
        </w:tc>
        <w:tc>
          <w:tcPr>
            <w:tcW w:w="802" w:type="pct"/>
            <w:vMerge/>
          </w:tcPr>
          <w:p w:rsidR="00F65174" w:rsidRPr="00432BD7" w:rsidRDefault="00F65174" w:rsidP="000C5F0C">
            <w:pPr>
              <w:jc w:val="center"/>
              <w:rPr>
                <w:b/>
                <w:bCs/>
                <w:i/>
                <w:lang w:eastAsia="en-US"/>
              </w:rPr>
            </w:pPr>
          </w:p>
        </w:tc>
      </w:tr>
      <w:tr w:rsidR="00F65174" w:rsidRPr="00432BD7" w:rsidTr="000C5F0C">
        <w:tc>
          <w:tcPr>
            <w:tcW w:w="900" w:type="pct"/>
            <w:vMerge/>
          </w:tcPr>
          <w:p w:rsidR="00F65174" w:rsidRPr="00432BD7" w:rsidRDefault="00F65174" w:rsidP="000C5F0C">
            <w:pPr>
              <w:jc w:val="center"/>
              <w:rPr>
                <w:b/>
                <w:bCs/>
                <w:i/>
                <w:lang w:eastAsia="en-US"/>
              </w:rPr>
            </w:pPr>
          </w:p>
        </w:tc>
        <w:tc>
          <w:tcPr>
            <w:tcW w:w="3298" w:type="pct"/>
          </w:tcPr>
          <w:p w:rsidR="00F65174" w:rsidRPr="00432BD7" w:rsidRDefault="00F65174" w:rsidP="00F65174">
            <w:pPr>
              <w:numPr>
                <w:ilvl w:val="0"/>
                <w:numId w:val="35"/>
              </w:numPr>
              <w:rPr>
                <w:lang w:eastAsia="en-US"/>
              </w:rPr>
            </w:pPr>
            <w:r w:rsidRPr="00432BD7">
              <w:rPr>
                <w:bCs/>
                <w:lang w:eastAsia="en-US"/>
              </w:rPr>
              <w:t>Внешняя поисковая оптимизация (SEO)</w:t>
            </w:r>
          </w:p>
        </w:tc>
        <w:tc>
          <w:tcPr>
            <w:tcW w:w="802" w:type="pct"/>
            <w:vMerge/>
          </w:tcPr>
          <w:p w:rsidR="00F65174" w:rsidRPr="00432BD7" w:rsidRDefault="00F65174" w:rsidP="000C5F0C">
            <w:pPr>
              <w:jc w:val="center"/>
              <w:rPr>
                <w:b/>
                <w:bCs/>
                <w:i/>
                <w:lang w:eastAsia="en-US"/>
              </w:rPr>
            </w:pPr>
          </w:p>
        </w:tc>
      </w:tr>
      <w:tr w:rsidR="00F65174" w:rsidRPr="00432BD7" w:rsidTr="000C5F0C">
        <w:tc>
          <w:tcPr>
            <w:tcW w:w="900" w:type="pct"/>
            <w:vMerge/>
          </w:tcPr>
          <w:p w:rsidR="00F65174" w:rsidRPr="00432BD7" w:rsidRDefault="00F65174" w:rsidP="000C5F0C">
            <w:pPr>
              <w:jc w:val="center"/>
              <w:rPr>
                <w:b/>
                <w:bCs/>
                <w:i/>
                <w:lang w:eastAsia="en-US"/>
              </w:rPr>
            </w:pPr>
          </w:p>
        </w:tc>
        <w:tc>
          <w:tcPr>
            <w:tcW w:w="3298" w:type="pct"/>
          </w:tcPr>
          <w:p w:rsidR="00F65174" w:rsidRPr="00432BD7" w:rsidRDefault="00F65174" w:rsidP="00F65174">
            <w:pPr>
              <w:numPr>
                <w:ilvl w:val="0"/>
                <w:numId w:val="35"/>
              </w:numPr>
              <w:rPr>
                <w:lang w:eastAsia="en-US"/>
              </w:rPr>
            </w:pPr>
            <w:r w:rsidRPr="00432BD7">
              <w:rPr>
                <w:bCs/>
                <w:lang w:eastAsia="en-US"/>
              </w:rPr>
              <w:t>Индексация сайта</w:t>
            </w:r>
          </w:p>
        </w:tc>
        <w:tc>
          <w:tcPr>
            <w:tcW w:w="802" w:type="pct"/>
            <w:vMerge/>
          </w:tcPr>
          <w:p w:rsidR="00F65174" w:rsidRPr="00432BD7" w:rsidRDefault="00F65174" w:rsidP="000C5F0C">
            <w:pPr>
              <w:jc w:val="center"/>
              <w:rPr>
                <w:b/>
                <w:bCs/>
                <w:i/>
                <w:lang w:eastAsia="en-US"/>
              </w:rPr>
            </w:pPr>
          </w:p>
        </w:tc>
      </w:tr>
      <w:tr w:rsidR="00F65174" w:rsidRPr="00432BD7" w:rsidTr="000C5F0C">
        <w:tc>
          <w:tcPr>
            <w:tcW w:w="900" w:type="pct"/>
            <w:vMerge/>
          </w:tcPr>
          <w:p w:rsidR="00F65174" w:rsidRPr="00432BD7" w:rsidRDefault="00F65174" w:rsidP="000C5F0C">
            <w:pPr>
              <w:jc w:val="center"/>
              <w:rPr>
                <w:b/>
                <w:bCs/>
                <w:i/>
                <w:lang w:eastAsia="en-US"/>
              </w:rPr>
            </w:pPr>
          </w:p>
        </w:tc>
        <w:tc>
          <w:tcPr>
            <w:tcW w:w="3298" w:type="pct"/>
          </w:tcPr>
          <w:p w:rsidR="00F65174" w:rsidRPr="00432BD7" w:rsidRDefault="00F65174" w:rsidP="00F65174">
            <w:pPr>
              <w:numPr>
                <w:ilvl w:val="0"/>
                <w:numId w:val="35"/>
              </w:numPr>
              <w:rPr>
                <w:lang w:eastAsia="en-US"/>
              </w:rPr>
            </w:pPr>
            <w:r w:rsidRPr="00432BD7">
              <w:rPr>
                <w:bCs/>
                <w:lang w:eastAsia="en-US"/>
              </w:rPr>
              <w:t>Увеличение посещаемости сайта</w:t>
            </w:r>
          </w:p>
        </w:tc>
        <w:tc>
          <w:tcPr>
            <w:tcW w:w="802" w:type="pct"/>
            <w:vMerge/>
          </w:tcPr>
          <w:p w:rsidR="00F65174" w:rsidRPr="00432BD7" w:rsidRDefault="00F65174" w:rsidP="000C5F0C">
            <w:pPr>
              <w:jc w:val="center"/>
              <w:rPr>
                <w:b/>
                <w:bCs/>
                <w:i/>
                <w:lang w:eastAsia="en-US"/>
              </w:rPr>
            </w:pPr>
          </w:p>
        </w:tc>
      </w:tr>
      <w:tr w:rsidR="00F65174" w:rsidRPr="00432BD7" w:rsidTr="000C5F0C">
        <w:tc>
          <w:tcPr>
            <w:tcW w:w="900" w:type="pct"/>
            <w:vMerge/>
          </w:tcPr>
          <w:p w:rsidR="00F65174" w:rsidRPr="00432BD7" w:rsidRDefault="00F65174" w:rsidP="000C5F0C">
            <w:pPr>
              <w:jc w:val="center"/>
              <w:rPr>
                <w:b/>
                <w:bCs/>
                <w:i/>
                <w:lang w:eastAsia="en-US"/>
              </w:rPr>
            </w:pPr>
          </w:p>
        </w:tc>
        <w:tc>
          <w:tcPr>
            <w:tcW w:w="3298" w:type="pct"/>
          </w:tcPr>
          <w:p w:rsidR="00F65174" w:rsidRPr="00432BD7" w:rsidRDefault="00F65174" w:rsidP="00F65174">
            <w:pPr>
              <w:numPr>
                <w:ilvl w:val="0"/>
                <w:numId w:val="35"/>
              </w:numPr>
              <w:rPr>
                <w:lang w:eastAsia="en-US"/>
              </w:rPr>
            </w:pPr>
            <w:r w:rsidRPr="00432BD7">
              <w:rPr>
                <w:bCs/>
                <w:lang w:eastAsia="en-US"/>
              </w:rPr>
              <w:t>Конвертация трафика</w:t>
            </w:r>
          </w:p>
        </w:tc>
        <w:tc>
          <w:tcPr>
            <w:tcW w:w="802" w:type="pct"/>
            <w:vMerge/>
          </w:tcPr>
          <w:p w:rsidR="00F65174" w:rsidRPr="00432BD7" w:rsidRDefault="00F65174" w:rsidP="000C5F0C">
            <w:pPr>
              <w:jc w:val="center"/>
              <w:rPr>
                <w:b/>
                <w:bCs/>
                <w:i/>
                <w:lang w:eastAsia="en-US"/>
              </w:rPr>
            </w:pPr>
          </w:p>
        </w:tc>
      </w:tr>
      <w:tr w:rsidR="00F65174" w:rsidRPr="00432BD7" w:rsidTr="000C5F0C">
        <w:tc>
          <w:tcPr>
            <w:tcW w:w="900" w:type="pct"/>
            <w:vMerge/>
          </w:tcPr>
          <w:p w:rsidR="00F65174" w:rsidRPr="00432BD7" w:rsidRDefault="00F65174" w:rsidP="000C5F0C">
            <w:pPr>
              <w:jc w:val="center"/>
              <w:rPr>
                <w:b/>
                <w:bCs/>
                <w:i/>
                <w:lang w:eastAsia="en-US"/>
              </w:rPr>
            </w:pPr>
          </w:p>
        </w:tc>
        <w:tc>
          <w:tcPr>
            <w:tcW w:w="3298" w:type="pct"/>
          </w:tcPr>
          <w:p w:rsidR="00F65174" w:rsidRPr="00432BD7" w:rsidRDefault="00F65174" w:rsidP="000C5F0C">
            <w:pPr>
              <w:rPr>
                <w:lang w:eastAsia="en-US"/>
              </w:rPr>
            </w:pPr>
            <w:r w:rsidRPr="00432BD7">
              <w:rPr>
                <w:b/>
                <w:bCs/>
                <w:i/>
                <w:lang w:eastAsia="en-US"/>
              </w:rPr>
              <w:t>В том числе практических занятий и лабораторных работ</w:t>
            </w:r>
          </w:p>
        </w:tc>
        <w:tc>
          <w:tcPr>
            <w:tcW w:w="802" w:type="pct"/>
            <w:vMerge w:val="restart"/>
          </w:tcPr>
          <w:p w:rsidR="00F65174" w:rsidRPr="00432BD7" w:rsidRDefault="00F65174" w:rsidP="000C5F0C">
            <w:pPr>
              <w:jc w:val="center"/>
              <w:rPr>
                <w:i/>
                <w:lang w:eastAsia="en-US"/>
              </w:rPr>
            </w:pPr>
            <w:r w:rsidRPr="00432BD7">
              <w:rPr>
                <w:i/>
                <w:lang w:eastAsia="en-US"/>
              </w:rPr>
              <w:t>70</w:t>
            </w:r>
          </w:p>
        </w:tc>
      </w:tr>
      <w:tr w:rsidR="00F65174" w:rsidRPr="00432BD7" w:rsidTr="000C5F0C">
        <w:tc>
          <w:tcPr>
            <w:tcW w:w="900" w:type="pct"/>
            <w:vMerge/>
          </w:tcPr>
          <w:p w:rsidR="00F65174" w:rsidRPr="00432BD7" w:rsidRDefault="00F65174" w:rsidP="000C5F0C">
            <w:pPr>
              <w:jc w:val="center"/>
              <w:rPr>
                <w:b/>
                <w:bCs/>
                <w:i/>
                <w:lang w:eastAsia="en-US"/>
              </w:rPr>
            </w:pPr>
          </w:p>
        </w:tc>
        <w:tc>
          <w:tcPr>
            <w:tcW w:w="3298" w:type="pct"/>
          </w:tcPr>
          <w:p w:rsidR="00F65174" w:rsidRPr="00432BD7" w:rsidRDefault="00F65174" w:rsidP="00F65174">
            <w:pPr>
              <w:numPr>
                <w:ilvl w:val="0"/>
                <w:numId w:val="33"/>
              </w:numPr>
              <w:tabs>
                <w:tab w:val="left" w:pos="539"/>
              </w:tabs>
              <w:contextualSpacing/>
              <w:jc w:val="both"/>
              <w:rPr>
                <w:bCs/>
                <w:lang w:eastAsia="en-US"/>
              </w:rPr>
            </w:pPr>
            <w:r w:rsidRPr="00432BD7">
              <w:rPr>
                <w:lang w:eastAsia="en-US"/>
              </w:rPr>
              <w:t>Проведение</w:t>
            </w:r>
            <w:r w:rsidRPr="00432BD7">
              <w:rPr>
                <w:bCs/>
                <w:lang w:eastAsia="en-US"/>
              </w:rPr>
              <w:t xml:space="preserve"> общего аудита сайта: </w:t>
            </w:r>
            <w:r w:rsidRPr="00432BD7">
              <w:rPr>
                <w:color w:val="000000"/>
                <w:shd w:val="clear" w:color="auto" w:fill="FFFFFF"/>
                <w:lang w:eastAsia="en-US"/>
              </w:rPr>
              <w:t xml:space="preserve">SEO, </w:t>
            </w:r>
            <w:proofErr w:type="spellStart"/>
            <w:r w:rsidRPr="00432BD7">
              <w:rPr>
                <w:color w:val="000000"/>
                <w:shd w:val="clear" w:color="auto" w:fill="FFFFFF"/>
                <w:lang w:eastAsia="en-US"/>
              </w:rPr>
              <w:t>юзабилити</w:t>
            </w:r>
            <w:proofErr w:type="spellEnd"/>
            <w:r w:rsidRPr="00432BD7">
              <w:rPr>
                <w:color w:val="000000"/>
                <w:shd w:val="clear" w:color="auto" w:fill="FFFFFF"/>
                <w:lang w:eastAsia="en-US"/>
              </w:rPr>
              <w:t>, тексты</w:t>
            </w:r>
          </w:p>
        </w:tc>
        <w:tc>
          <w:tcPr>
            <w:tcW w:w="802" w:type="pct"/>
            <w:vMerge/>
          </w:tcPr>
          <w:p w:rsidR="00F65174" w:rsidRPr="00432BD7" w:rsidRDefault="00F65174" w:rsidP="000C5F0C">
            <w:pPr>
              <w:rPr>
                <w:lang w:eastAsia="en-US"/>
              </w:rPr>
            </w:pPr>
          </w:p>
        </w:tc>
      </w:tr>
      <w:tr w:rsidR="00F65174" w:rsidRPr="00432BD7" w:rsidTr="000C5F0C">
        <w:tc>
          <w:tcPr>
            <w:tcW w:w="900" w:type="pct"/>
            <w:vMerge/>
          </w:tcPr>
          <w:p w:rsidR="00F65174" w:rsidRPr="00432BD7" w:rsidRDefault="00F65174" w:rsidP="000C5F0C">
            <w:pPr>
              <w:jc w:val="center"/>
              <w:rPr>
                <w:b/>
                <w:bCs/>
                <w:i/>
                <w:lang w:eastAsia="en-US"/>
              </w:rPr>
            </w:pPr>
          </w:p>
        </w:tc>
        <w:tc>
          <w:tcPr>
            <w:tcW w:w="3298" w:type="pct"/>
          </w:tcPr>
          <w:p w:rsidR="00F65174" w:rsidRPr="00432BD7" w:rsidRDefault="00F65174" w:rsidP="00F65174">
            <w:pPr>
              <w:numPr>
                <w:ilvl w:val="0"/>
                <w:numId w:val="33"/>
              </w:numPr>
              <w:tabs>
                <w:tab w:val="left" w:pos="539"/>
              </w:tabs>
              <w:contextualSpacing/>
              <w:jc w:val="both"/>
              <w:rPr>
                <w:b/>
                <w:bCs/>
                <w:i/>
                <w:lang w:eastAsia="en-US"/>
              </w:rPr>
            </w:pPr>
            <w:r w:rsidRPr="00432BD7">
              <w:rPr>
                <w:lang w:eastAsia="en-US"/>
              </w:rPr>
              <w:t>Исследование способов ускорения загрузки сайтов</w:t>
            </w:r>
          </w:p>
        </w:tc>
        <w:tc>
          <w:tcPr>
            <w:tcW w:w="802" w:type="pct"/>
            <w:vMerge/>
          </w:tcPr>
          <w:p w:rsidR="00F65174" w:rsidRPr="00432BD7" w:rsidRDefault="00F65174" w:rsidP="000C5F0C">
            <w:pPr>
              <w:rPr>
                <w:lang w:eastAsia="en-US"/>
              </w:rPr>
            </w:pPr>
          </w:p>
        </w:tc>
      </w:tr>
      <w:tr w:rsidR="00F65174" w:rsidRPr="00432BD7" w:rsidTr="000C5F0C">
        <w:tc>
          <w:tcPr>
            <w:tcW w:w="900" w:type="pct"/>
            <w:vMerge/>
          </w:tcPr>
          <w:p w:rsidR="00F65174" w:rsidRPr="00432BD7" w:rsidRDefault="00F65174" w:rsidP="000C5F0C">
            <w:pPr>
              <w:jc w:val="center"/>
              <w:rPr>
                <w:b/>
                <w:bCs/>
                <w:i/>
                <w:lang w:eastAsia="en-US"/>
              </w:rPr>
            </w:pPr>
          </w:p>
        </w:tc>
        <w:tc>
          <w:tcPr>
            <w:tcW w:w="3298" w:type="pct"/>
          </w:tcPr>
          <w:p w:rsidR="00F65174" w:rsidRPr="00432BD7" w:rsidRDefault="00F65174" w:rsidP="00F65174">
            <w:pPr>
              <w:numPr>
                <w:ilvl w:val="0"/>
                <w:numId w:val="33"/>
              </w:numPr>
              <w:tabs>
                <w:tab w:val="left" w:pos="539"/>
              </w:tabs>
              <w:contextualSpacing/>
              <w:jc w:val="both"/>
              <w:rPr>
                <w:lang w:eastAsia="en-US"/>
              </w:rPr>
            </w:pPr>
            <w:r w:rsidRPr="00432BD7">
              <w:rPr>
                <w:lang w:eastAsia="en-US"/>
              </w:rPr>
              <w:t>Проведение</w:t>
            </w:r>
            <w:r>
              <w:rPr>
                <w:lang w:eastAsia="en-US"/>
              </w:rPr>
              <w:t xml:space="preserve"> </w:t>
            </w:r>
            <w:r w:rsidRPr="00432BD7">
              <w:rPr>
                <w:lang w:eastAsia="en-US"/>
              </w:rPr>
              <w:t>внутренней SEO оптимизация сайта</w:t>
            </w:r>
          </w:p>
        </w:tc>
        <w:tc>
          <w:tcPr>
            <w:tcW w:w="802" w:type="pct"/>
            <w:vMerge/>
          </w:tcPr>
          <w:p w:rsidR="00F65174" w:rsidRPr="00432BD7" w:rsidRDefault="00F65174" w:rsidP="000C5F0C">
            <w:pPr>
              <w:rPr>
                <w:lang w:eastAsia="en-US"/>
              </w:rPr>
            </w:pPr>
          </w:p>
        </w:tc>
      </w:tr>
      <w:tr w:rsidR="00F65174" w:rsidRPr="00432BD7" w:rsidTr="000C5F0C">
        <w:tc>
          <w:tcPr>
            <w:tcW w:w="900" w:type="pct"/>
            <w:vMerge/>
          </w:tcPr>
          <w:p w:rsidR="00F65174" w:rsidRPr="00432BD7" w:rsidRDefault="00F65174" w:rsidP="000C5F0C">
            <w:pPr>
              <w:jc w:val="center"/>
              <w:rPr>
                <w:b/>
                <w:bCs/>
                <w:i/>
                <w:lang w:eastAsia="en-US"/>
              </w:rPr>
            </w:pPr>
          </w:p>
        </w:tc>
        <w:tc>
          <w:tcPr>
            <w:tcW w:w="3298" w:type="pct"/>
          </w:tcPr>
          <w:p w:rsidR="00F65174" w:rsidRPr="00432BD7" w:rsidRDefault="00F65174" w:rsidP="00F65174">
            <w:pPr>
              <w:numPr>
                <w:ilvl w:val="0"/>
                <w:numId w:val="33"/>
              </w:numPr>
              <w:tabs>
                <w:tab w:val="left" w:pos="539"/>
              </w:tabs>
              <w:contextualSpacing/>
              <w:jc w:val="both"/>
              <w:rPr>
                <w:lang w:eastAsia="en-US"/>
              </w:rPr>
            </w:pPr>
            <w:r w:rsidRPr="00432BD7">
              <w:rPr>
                <w:lang w:eastAsia="en-US"/>
              </w:rPr>
              <w:t>Техническая оптимизация, дополнительные настройки</w:t>
            </w:r>
          </w:p>
        </w:tc>
        <w:tc>
          <w:tcPr>
            <w:tcW w:w="802" w:type="pct"/>
            <w:vMerge/>
          </w:tcPr>
          <w:p w:rsidR="00F65174" w:rsidRPr="00432BD7" w:rsidRDefault="00F65174" w:rsidP="000C5F0C">
            <w:pPr>
              <w:rPr>
                <w:lang w:eastAsia="en-US"/>
              </w:rPr>
            </w:pPr>
          </w:p>
        </w:tc>
      </w:tr>
      <w:tr w:rsidR="00F65174" w:rsidRPr="00432BD7" w:rsidTr="000C5F0C">
        <w:tc>
          <w:tcPr>
            <w:tcW w:w="900" w:type="pct"/>
            <w:vMerge/>
          </w:tcPr>
          <w:p w:rsidR="00F65174" w:rsidRPr="00432BD7" w:rsidRDefault="00F65174" w:rsidP="000C5F0C">
            <w:pPr>
              <w:jc w:val="center"/>
              <w:rPr>
                <w:b/>
                <w:bCs/>
                <w:i/>
                <w:lang w:eastAsia="en-US"/>
              </w:rPr>
            </w:pPr>
          </w:p>
        </w:tc>
        <w:tc>
          <w:tcPr>
            <w:tcW w:w="3298" w:type="pct"/>
          </w:tcPr>
          <w:p w:rsidR="00F65174" w:rsidRPr="00432BD7" w:rsidRDefault="00F65174" w:rsidP="00F65174">
            <w:pPr>
              <w:numPr>
                <w:ilvl w:val="0"/>
                <w:numId w:val="33"/>
              </w:numPr>
              <w:tabs>
                <w:tab w:val="left" w:pos="539"/>
              </w:tabs>
              <w:contextualSpacing/>
              <w:jc w:val="both"/>
              <w:rPr>
                <w:lang w:eastAsia="en-US"/>
              </w:rPr>
            </w:pPr>
            <w:r w:rsidRPr="00432BD7">
              <w:rPr>
                <w:bCs/>
                <w:lang w:eastAsia="en-US"/>
              </w:rPr>
              <w:t>Улучшение поведенческих факторов</w:t>
            </w:r>
          </w:p>
        </w:tc>
        <w:tc>
          <w:tcPr>
            <w:tcW w:w="802" w:type="pct"/>
            <w:vMerge/>
          </w:tcPr>
          <w:p w:rsidR="00F65174" w:rsidRPr="00432BD7" w:rsidRDefault="00F65174" w:rsidP="000C5F0C">
            <w:pPr>
              <w:rPr>
                <w:lang w:eastAsia="en-US"/>
              </w:rPr>
            </w:pPr>
          </w:p>
        </w:tc>
      </w:tr>
      <w:tr w:rsidR="00F65174" w:rsidRPr="00432BD7" w:rsidTr="000C5F0C">
        <w:tc>
          <w:tcPr>
            <w:tcW w:w="4198" w:type="pct"/>
            <w:gridSpan w:val="2"/>
          </w:tcPr>
          <w:p w:rsidR="00F65174" w:rsidRPr="00432BD7" w:rsidRDefault="00F65174" w:rsidP="000C5F0C">
            <w:pPr>
              <w:rPr>
                <w:b/>
                <w:bCs/>
                <w:i/>
                <w:lang w:eastAsia="en-US"/>
              </w:rPr>
            </w:pPr>
            <w:r w:rsidRPr="00432BD7">
              <w:rPr>
                <w:b/>
                <w:bCs/>
                <w:i/>
                <w:lang w:eastAsia="en-US"/>
              </w:rPr>
              <w:t>Раздел 3. Обеспечение</w:t>
            </w:r>
            <w:r w:rsidRPr="00432BD7">
              <w:rPr>
                <w:b/>
                <w:bCs/>
                <w:i/>
                <w:color w:val="000000"/>
                <w:lang w:eastAsia="en-US"/>
              </w:rPr>
              <w:t xml:space="preserve"> безопасности веб-приложений</w:t>
            </w:r>
          </w:p>
        </w:tc>
        <w:tc>
          <w:tcPr>
            <w:tcW w:w="802" w:type="pct"/>
          </w:tcPr>
          <w:p w:rsidR="00F65174" w:rsidRPr="00432BD7" w:rsidRDefault="00F65174" w:rsidP="000C5F0C">
            <w:pPr>
              <w:jc w:val="center"/>
              <w:rPr>
                <w:lang w:eastAsia="en-US"/>
              </w:rPr>
            </w:pPr>
            <w:r w:rsidRPr="00432BD7">
              <w:rPr>
                <w:b/>
                <w:i/>
                <w:iCs/>
                <w:lang w:eastAsia="en-US"/>
              </w:rPr>
              <w:t>86</w:t>
            </w:r>
          </w:p>
        </w:tc>
      </w:tr>
      <w:tr w:rsidR="00F65174" w:rsidRPr="00432BD7" w:rsidTr="000C5F0C">
        <w:trPr>
          <w:trHeight w:val="495"/>
        </w:trPr>
        <w:tc>
          <w:tcPr>
            <w:tcW w:w="4198" w:type="pct"/>
            <w:gridSpan w:val="2"/>
          </w:tcPr>
          <w:p w:rsidR="00F65174" w:rsidRPr="00432BD7" w:rsidRDefault="00F65174" w:rsidP="000C5F0C">
            <w:pPr>
              <w:rPr>
                <w:b/>
                <w:bCs/>
                <w:i/>
                <w:lang w:eastAsia="en-US"/>
              </w:rPr>
            </w:pPr>
            <w:r w:rsidRPr="00432BD7">
              <w:rPr>
                <w:b/>
                <w:bCs/>
                <w:i/>
                <w:lang w:eastAsia="en-US"/>
              </w:rPr>
              <w:t>МДК. 09.03</w:t>
            </w:r>
            <w:r w:rsidRPr="00432BD7">
              <w:rPr>
                <w:b/>
                <w:bCs/>
                <w:i/>
                <w:color w:val="000000"/>
                <w:lang w:eastAsia="en-US"/>
              </w:rPr>
              <w:t>Обеспечение безопасности веб-приложений</w:t>
            </w:r>
          </w:p>
        </w:tc>
        <w:tc>
          <w:tcPr>
            <w:tcW w:w="802" w:type="pct"/>
          </w:tcPr>
          <w:p w:rsidR="00F65174" w:rsidRPr="00432BD7" w:rsidRDefault="00F65174" w:rsidP="000C5F0C">
            <w:pPr>
              <w:jc w:val="center"/>
              <w:rPr>
                <w:lang w:eastAsia="en-US"/>
              </w:rPr>
            </w:pPr>
            <w:r w:rsidRPr="00432BD7">
              <w:rPr>
                <w:b/>
                <w:i/>
                <w:lang w:eastAsia="en-US"/>
              </w:rPr>
              <w:t>86</w:t>
            </w:r>
          </w:p>
        </w:tc>
      </w:tr>
      <w:tr w:rsidR="00F65174" w:rsidRPr="00432BD7" w:rsidTr="000C5F0C">
        <w:tc>
          <w:tcPr>
            <w:tcW w:w="900" w:type="pct"/>
            <w:vMerge w:val="restart"/>
          </w:tcPr>
          <w:p w:rsidR="00F65174" w:rsidRPr="00432BD7" w:rsidRDefault="00F65174" w:rsidP="000C5F0C">
            <w:pPr>
              <w:jc w:val="center"/>
              <w:rPr>
                <w:b/>
                <w:bCs/>
                <w:i/>
                <w:lang w:eastAsia="en-US"/>
              </w:rPr>
            </w:pPr>
            <w:r w:rsidRPr="00432BD7">
              <w:rPr>
                <w:b/>
                <w:bCs/>
                <w:i/>
                <w:lang w:eastAsia="en-US"/>
              </w:rPr>
              <w:t>Тема 9.3.1 Технологии обеспечения безопасн</w:t>
            </w:r>
            <w:r w:rsidRPr="00432BD7">
              <w:rPr>
                <w:b/>
                <w:bCs/>
                <w:i/>
                <w:lang w:eastAsia="en-US"/>
              </w:rPr>
              <w:t>о</w:t>
            </w:r>
            <w:r w:rsidRPr="00432BD7">
              <w:rPr>
                <w:b/>
                <w:bCs/>
                <w:i/>
                <w:lang w:eastAsia="en-US"/>
              </w:rPr>
              <w:t>сти веб-приложений</w:t>
            </w:r>
          </w:p>
        </w:tc>
        <w:tc>
          <w:tcPr>
            <w:tcW w:w="3298" w:type="pct"/>
          </w:tcPr>
          <w:p w:rsidR="00F65174" w:rsidRPr="00432BD7" w:rsidRDefault="00F65174" w:rsidP="000C5F0C">
            <w:pPr>
              <w:rPr>
                <w:b/>
                <w:bCs/>
                <w:i/>
                <w:lang w:eastAsia="en-US"/>
              </w:rPr>
            </w:pPr>
            <w:r w:rsidRPr="00432BD7">
              <w:rPr>
                <w:b/>
                <w:bCs/>
                <w:i/>
                <w:lang w:eastAsia="en-US"/>
              </w:rPr>
              <w:t>Содержание</w:t>
            </w:r>
          </w:p>
        </w:tc>
        <w:tc>
          <w:tcPr>
            <w:tcW w:w="802" w:type="pct"/>
            <w:vMerge w:val="restart"/>
          </w:tcPr>
          <w:p w:rsidR="00F65174" w:rsidRPr="00432BD7" w:rsidRDefault="00F65174" w:rsidP="000C5F0C">
            <w:pPr>
              <w:jc w:val="center"/>
              <w:rPr>
                <w:b/>
                <w:bCs/>
                <w:i/>
                <w:lang w:eastAsia="en-US"/>
              </w:rPr>
            </w:pPr>
            <w:r>
              <w:rPr>
                <w:b/>
                <w:bCs/>
                <w:i/>
                <w:lang w:eastAsia="en-US"/>
              </w:rPr>
              <w:t>8</w:t>
            </w:r>
            <w:r w:rsidRPr="00432BD7">
              <w:rPr>
                <w:b/>
                <w:bCs/>
                <w:i/>
                <w:lang w:eastAsia="en-US"/>
              </w:rPr>
              <w:t>6</w:t>
            </w:r>
          </w:p>
        </w:tc>
      </w:tr>
      <w:tr w:rsidR="00F65174" w:rsidRPr="00432BD7" w:rsidTr="000C5F0C">
        <w:tc>
          <w:tcPr>
            <w:tcW w:w="900" w:type="pct"/>
            <w:vMerge/>
          </w:tcPr>
          <w:p w:rsidR="00F65174" w:rsidRPr="00432BD7" w:rsidRDefault="00F65174" w:rsidP="000C5F0C">
            <w:pPr>
              <w:jc w:val="center"/>
              <w:rPr>
                <w:b/>
                <w:bCs/>
                <w:i/>
                <w:lang w:eastAsia="en-US"/>
              </w:rPr>
            </w:pPr>
          </w:p>
        </w:tc>
        <w:tc>
          <w:tcPr>
            <w:tcW w:w="3298" w:type="pct"/>
          </w:tcPr>
          <w:p w:rsidR="00F65174" w:rsidRPr="00432BD7" w:rsidRDefault="00F65174" w:rsidP="00F65174">
            <w:pPr>
              <w:numPr>
                <w:ilvl w:val="0"/>
                <w:numId w:val="36"/>
              </w:numPr>
              <w:rPr>
                <w:lang w:eastAsia="en-US"/>
              </w:rPr>
            </w:pPr>
            <w:r w:rsidRPr="00432BD7">
              <w:rPr>
                <w:bCs/>
                <w:lang w:eastAsia="en-US"/>
              </w:rPr>
              <w:t>Основные принципы построения безопасных сайтов. Понятие безопасности приложений и классификация опасностей</w:t>
            </w:r>
          </w:p>
        </w:tc>
        <w:tc>
          <w:tcPr>
            <w:tcW w:w="802" w:type="pct"/>
            <w:vMerge/>
          </w:tcPr>
          <w:p w:rsidR="00F65174" w:rsidRPr="00432BD7" w:rsidRDefault="00F65174" w:rsidP="000C5F0C">
            <w:pPr>
              <w:jc w:val="center"/>
              <w:rPr>
                <w:b/>
                <w:bCs/>
                <w:i/>
                <w:lang w:eastAsia="en-US"/>
              </w:rPr>
            </w:pPr>
          </w:p>
        </w:tc>
      </w:tr>
      <w:tr w:rsidR="00F65174" w:rsidRPr="00432BD7" w:rsidTr="000C5F0C">
        <w:tc>
          <w:tcPr>
            <w:tcW w:w="900" w:type="pct"/>
            <w:vMerge/>
          </w:tcPr>
          <w:p w:rsidR="00F65174" w:rsidRPr="00432BD7" w:rsidRDefault="00F65174" w:rsidP="000C5F0C">
            <w:pPr>
              <w:jc w:val="center"/>
              <w:rPr>
                <w:b/>
                <w:bCs/>
                <w:i/>
                <w:lang w:eastAsia="en-US"/>
              </w:rPr>
            </w:pPr>
          </w:p>
        </w:tc>
        <w:tc>
          <w:tcPr>
            <w:tcW w:w="3298" w:type="pct"/>
          </w:tcPr>
          <w:p w:rsidR="00F65174" w:rsidRPr="00432BD7" w:rsidRDefault="00F65174" w:rsidP="00F65174">
            <w:pPr>
              <w:numPr>
                <w:ilvl w:val="0"/>
                <w:numId w:val="36"/>
              </w:numPr>
              <w:rPr>
                <w:lang w:eastAsia="en-US"/>
              </w:rPr>
            </w:pPr>
            <w:r w:rsidRPr="00432BD7">
              <w:rPr>
                <w:color w:val="000000"/>
              </w:rPr>
              <w:t>Источники угроз информационной безопасности и меры по их предотвращению</w:t>
            </w:r>
          </w:p>
        </w:tc>
        <w:tc>
          <w:tcPr>
            <w:tcW w:w="802" w:type="pct"/>
            <w:vMerge/>
          </w:tcPr>
          <w:p w:rsidR="00F65174" w:rsidRPr="00432BD7" w:rsidRDefault="00F65174" w:rsidP="000C5F0C">
            <w:pPr>
              <w:jc w:val="center"/>
              <w:rPr>
                <w:b/>
                <w:bCs/>
                <w:i/>
                <w:lang w:eastAsia="en-US"/>
              </w:rPr>
            </w:pPr>
          </w:p>
        </w:tc>
      </w:tr>
      <w:tr w:rsidR="00F65174" w:rsidRPr="00432BD7" w:rsidTr="000C5F0C">
        <w:tc>
          <w:tcPr>
            <w:tcW w:w="900" w:type="pct"/>
            <w:vMerge/>
          </w:tcPr>
          <w:p w:rsidR="00F65174" w:rsidRPr="00432BD7" w:rsidRDefault="00F65174" w:rsidP="000C5F0C">
            <w:pPr>
              <w:jc w:val="center"/>
              <w:rPr>
                <w:b/>
                <w:bCs/>
                <w:i/>
                <w:lang w:eastAsia="en-US"/>
              </w:rPr>
            </w:pPr>
          </w:p>
        </w:tc>
        <w:tc>
          <w:tcPr>
            <w:tcW w:w="3298" w:type="pct"/>
          </w:tcPr>
          <w:p w:rsidR="00F65174" w:rsidRPr="00432BD7" w:rsidRDefault="00F65174" w:rsidP="00F65174">
            <w:pPr>
              <w:numPr>
                <w:ilvl w:val="0"/>
                <w:numId w:val="36"/>
              </w:numPr>
              <w:rPr>
                <w:lang w:eastAsia="en-US"/>
              </w:rPr>
            </w:pPr>
            <w:r w:rsidRPr="00432BD7">
              <w:rPr>
                <w:bCs/>
                <w:lang w:eastAsia="en-US"/>
              </w:rPr>
              <w:t xml:space="preserve">Регламенты и методы разработки безопасных веб-приложений </w:t>
            </w:r>
          </w:p>
        </w:tc>
        <w:tc>
          <w:tcPr>
            <w:tcW w:w="802" w:type="pct"/>
            <w:vMerge/>
          </w:tcPr>
          <w:p w:rsidR="00F65174" w:rsidRPr="00432BD7" w:rsidRDefault="00F65174" w:rsidP="000C5F0C">
            <w:pPr>
              <w:jc w:val="center"/>
              <w:rPr>
                <w:b/>
                <w:bCs/>
                <w:i/>
                <w:lang w:eastAsia="en-US"/>
              </w:rPr>
            </w:pPr>
          </w:p>
        </w:tc>
      </w:tr>
      <w:tr w:rsidR="00F65174" w:rsidRPr="00432BD7" w:rsidTr="000C5F0C">
        <w:tc>
          <w:tcPr>
            <w:tcW w:w="900" w:type="pct"/>
            <w:vMerge/>
          </w:tcPr>
          <w:p w:rsidR="00F65174" w:rsidRPr="00432BD7" w:rsidRDefault="00F65174" w:rsidP="000C5F0C">
            <w:pPr>
              <w:jc w:val="center"/>
              <w:rPr>
                <w:b/>
                <w:bCs/>
                <w:i/>
                <w:lang w:eastAsia="en-US"/>
              </w:rPr>
            </w:pPr>
          </w:p>
        </w:tc>
        <w:tc>
          <w:tcPr>
            <w:tcW w:w="3298" w:type="pct"/>
          </w:tcPr>
          <w:p w:rsidR="00F65174" w:rsidRPr="00432BD7" w:rsidRDefault="00F65174" w:rsidP="00F65174">
            <w:pPr>
              <w:numPr>
                <w:ilvl w:val="0"/>
                <w:numId w:val="36"/>
              </w:numPr>
              <w:rPr>
                <w:lang w:eastAsia="en-US"/>
              </w:rPr>
            </w:pPr>
            <w:r w:rsidRPr="00432BD7">
              <w:rPr>
                <w:bCs/>
                <w:lang w:eastAsia="en-US"/>
              </w:rPr>
              <w:t xml:space="preserve">Безопасная аутентификация и авторизация. </w:t>
            </w:r>
          </w:p>
        </w:tc>
        <w:tc>
          <w:tcPr>
            <w:tcW w:w="802" w:type="pct"/>
            <w:vMerge/>
          </w:tcPr>
          <w:p w:rsidR="00F65174" w:rsidRPr="00432BD7" w:rsidRDefault="00F65174" w:rsidP="000C5F0C">
            <w:pPr>
              <w:jc w:val="center"/>
              <w:rPr>
                <w:b/>
                <w:bCs/>
                <w:i/>
                <w:lang w:eastAsia="en-US"/>
              </w:rPr>
            </w:pPr>
          </w:p>
        </w:tc>
      </w:tr>
      <w:tr w:rsidR="00F65174" w:rsidRPr="00432BD7" w:rsidTr="000C5F0C">
        <w:tc>
          <w:tcPr>
            <w:tcW w:w="900" w:type="pct"/>
            <w:vMerge/>
          </w:tcPr>
          <w:p w:rsidR="00F65174" w:rsidRPr="00432BD7" w:rsidRDefault="00F65174" w:rsidP="000C5F0C">
            <w:pPr>
              <w:jc w:val="center"/>
              <w:rPr>
                <w:b/>
                <w:bCs/>
                <w:i/>
                <w:lang w:eastAsia="en-US"/>
              </w:rPr>
            </w:pPr>
          </w:p>
        </w:tc>
        <w:tc>
          <w:tcPr>
            <w:tcW w:w="3298" w:type="pct"/>
          </w:tcPr>
          <w:p w:rsidR="00F65174" w:rsidRPr="00432BD7" w:rsidRDefault="00F65174" w:rsidP="00F65174">
            <w:pPr>
              <w:numPr>
                <w:ilvl w:val="0"/>
                <w:numId w:val="36"/>
              </w:numPr>
              <w:rPr>
                <w:lang w:eastAsia="en-US"/>
              </w:rPr>
            </w:pPr>
            <w:r w:rsidRPr="00432BD7">
              <w:rPr>
                <w:bCs/>
                <w:lang w:eastAsia="en-US"/>
              </w:rPr>
              <w:t>Повышение привилегий и общая отказоустойчивость системы</w:t>
            </w:r>
          </w:p>
        </w:tc>
        <w:tc>
          <w:tcPr>
            <w:tcW w:w="802" w:type="pct"/>
            <w:vMerge/>
          </w:tcPr>
          <w:p w:rsidR="00F65174" w:rsidRPr="00432BD7" w:rsidRDefault="00F65174" w:rsidP="000C5F0C">
            <w:pPr>
              <w:jc w:val="center"/>
              <w:rPr>
                <w:b/>
                <w:bCs/>
                <w:i/>
                <w:lang w:eastAsia="en-US"/>
              </w:rPr>
            </w:pPr>
          </w:p>
        </w:tc>
      </w:tr>
      <w:tr w:rsidR="00F65174" w:rsidRPr="00432BD7" w:rsidTr="000C5F0C">
        <w:tc>
          <w:tcPr>
            <w:tcW w:w="900" w:type="pct"/>
            <w:vMerge/>
          </w:tcPr>
          <w:p w:rsidR="00F65174" w:rsidRPr="00432BD7" w:rsidRDefault="00F65174" w:rsidP="000C5F0C">
            <w:pPr>
              <w:jc w:val="center"/>
              <w:rPr>
                <w:b/>
                <w:bCs/>
                <w:i/>
                <w:lang w:eastAsia="en-US"/>
              </w:rPr>
            </w:pPr>
          </w:p>
        </w:tc>
        <w:tc>
          <w:tcPr>
            <w:tcW w:w="3298" w:type="pct"/>
          </w:tcPr>
          <w:p w:rsidR="00F65174" w:rsidRPr="00432BD7" w:rsidRDefault="00F65174" w:rsidP="00F65174">
            <w:pPr>
              <w:numPr>
                <w:ilvl w:val="0"/>
                <w:numId w:val="36"/>
              </w:numPr>
              <w:rPr>
                <w:lang w:eastAsia="en-US"/>
              </w:rPr>
            </w:pPr>
            <w:r w:rsidRPr="00432BD7">
              <w:rPr>
                <w:bCs/>
                <w:lang w:eastAsia="en-US"/>
              </w:rPr>
              <w:t>Проверка корректности данных, вводимых пользователем. Публикация изображений и файлов. Методы шифрования. SQL- инъекции. XSS-инъекции</w:t>
            </w:r>
          </w:p>
        </w:tc>
        <w:tc>
          <w:tcPr>
            <w:tcW w:w="802" w:type="pct"/>
            <w:vMerge/>
          </w:tcPr>
          <w:p w:rsidR="00F65174" w:rsidRPr="00432BD7" w:rsidRDefault="00F65174" w:rsidP="000C5F0C">
            <w:pPr>
              <w:jc w:val="center"/>
              <w:rPr>
                <w:b/>
                <w:bCs/>
                <w:i/>
                <w:lang w:eastAsia="en-US"/>
              </w:rPr>
            </w:pPr>
          </w:p>
        </w:tc>
      </w:tr>
      <w:tr w:rsidR="00F65174" w:rsidRPr="00432BD7" w:rsidTr="000C5F0C">
        <w:tc>
          <w:tcPr>
            <w:tcW w:w="900" w:type="pct"/>
            <w:vMerge/>
          </w:tcPr>
          <w:p w:rsidR="00F65174" w:rsidRPr="00432BD7" w:rsidRDefault="00F65174" w:rsidP="000C5F0C">
            <w:pPr>
              <w:jc w:val="center"/>
              <w:rPr>
                <w:b/>
                <w:bCs/>
                <w:i/>
                <w:lang w:eastAsia="en-US"/>
              </w:rPr>
            </w:pPr>
          </w:p>
        </w:tc>
        <w:tc>
          <w:tcPr>
            <w:tcW w:w="3298" w:type="pct"/>
          </w:tcPr>
          <w:p w:rsidR="00F65174" w:rsidRPr="00432BD7" w:rsidRDefault="00F65174" w:rsidP="000C5F0C">
            <w:pPr>
              <w:rPr>
                <w:color w:val="000000"/>
                <w:lang w:eastAsia="en-US"/>
              </w:rPr>
            </w:pPr>
            <w:r w:rsidRPr="00432BD7">
              <w:rPr>
                <w:b/>
                <w:bCs/>
                <w:i/>
                <w:lang w:eastAsia="en-US"/>
              </w:rPr>
              <w:t>В том числе практических занятий и лабораторных работ</w:t>
            </w:r>
          </w:p>
        </w:tc>
        <w:tc>
          <w:tcPr>
            <w:tcW w:w="802" w:type="pct"/>
            <w:vMerge w:val="restart"/>
          </w:tcPr>
          <w:p w:rsidR="00F65174" w:rsidRPr="00637C75" w:rsidRDefault="00F65174" w:rsidP="000C5F0C">
            <w:pPr>
              <w:jc w:val="center"/>
              <w:rPr>
                <w:i/>
                <w:lang w:eastAsia="en-US"/>
              </w:rPr>
            </w:pPr>
            <w:r w:rsidRPr="00637C75">
              <w:rPr>
                <w:i/>
                <w:lang w:eastAsia="en-US"/>
              </w:rPr>
              <w:t>40</w:t>
            </w:r>
          </w:p>
        </w:tc>
      </w:tr>
      <w:tr w:rsidR="00F65174" w:rsidRPr="00432BD7" w:rsidTr="000C5F0C">
        <w:tc>
          <w:tcPr>
            <w:tcW w:w="900" w:type="pct"/>
            <w:vMerge/>
          </w:tcPr>
          <w:p w:rsidR="00F65174" w:rsidRPr="00432BD7" w:rsidRDefault="00F65174" w:rsidP="000C5F0C">
            <w:pPr>
              <w:jc w:val="center"/>
              <w:rPr>
                <w:b/>
                <w:bCs/>
                <w:i/>
                <w:lang w:eastAsia="en-US"/>
              </w:rPr>
            </w:pPr>
          </w:p>
        </w:tc>
        <w:tc>
          <w:tcPr>
            <w:tcW w:w="3298" w:type="pct"/>
          </w:tcPr>
          <w:p w:rsidR="00F65174" w:rsidRPr="00432BD7" w:rsidRDefault="00F65174" w:rsidP="00F65174">
            <w:pPr>
              <w:numPr>
                <w:ilvl w:val="0"/>
                <w:numId w:val="32"/>
              </w:numPr>
              <w:rPr>
                <w:bCs/>
                <w:lang w:eastAsia="en-US"/>
              </w:rPr>
            </w:pPr>
            <w:r w:rsidRPr="00432BD7">
              <w:rPr>
                <w:lang w:eastAsia="en-US"/>
              </w:rPr>
              <w:t xml:space="preserve">Сбор информации о </w:t>
            </w:r>
            <w:proofErr w:type="spellStart"/>
            <w:r w:rsidRPr="00432BD7">
              <w:rPr>
                <w:lang w:eastAsia="en-US"/>
              </w:rPr>
              <w:t>web</w:t>
            </w:r>
            <w:proofErr w:type="spellEnd"/>
            <w:r w:rsidRPr="00432BD7">
              <w:rPr>
                <w:lang w:eastAsia="en-US"/>
              </w:rPr>
              <w:t>-приложении.</w:t>
            </w:r>
          </w:p>
        </w:tc>
        <w:tc>
          <w:tcPr>
            <w:tcW w:w="802" w:type="pct"/>
            <w:vMerge/>
          </w:tcPr>
          <w:p w:rsidR="00F65174" w:rsidRPr="00432BD7" w:rsidRDefault="00F65174" w:rsidP="000C5F0C">
            <w:pPr>
              <w:rPr>
                <w:lang w:eastAsia="en-US"/>
              </w:rPr>
            </w:pPr>
          </w:p>
        </w:tc>
      </w:tr>
      <w:tr w:rsidR="00F65174" w:rsidRPr="00432BD7" w:rsidTr="000C5F0C">
        <w:tc>
          <w:tcPr>
            <w:tcW w:w="900" w:type="pct"/>
            <w:vMerge/>
          </w:tcPr>
          <w:p w:rsidR="00F65174" w:rsidRPr="00432BD7" w:rsidRDefault="00F65174" w:rsidP="000C5F0C">
            <w:pPr>
              <w:jc w:val="center"/>
              <w:rPr>
                <w:b/>
                <w:bCs/>
                <w:i/>
                <w:lang w:eastAsia="en-US"/>
              </w:rPr>
            </w:pPr>
          </w:p>
        </w:tc>
        <w:tc>
          <w:tcPr>
            <w:tcW w:w="3298" w:type="pct"/>
          </w:tcPr>
          <w:p w:rsidR="00F65174" w:rsidRPr="00432BD7" w:rsidRDefault="00F65174" w:rsidP="00F65174">
            <w:pPr>
              <w:numPr>
                <w:ilvl w:val="0"/>
                <w:numId w:val="32"/>
              </w:numPr>
              <w:rPr>
                <w:lang w:eastAsia="en-US"/>
              </w:rPr>
            </w:pPr>
            <w:r w:rsidRPr="00432BD7">
              <w:rPr>
                <w:lang w:eastAsia="en-US"/>
              </w:rPr>
              <w:t>Тестирование защищенности механизма управления доступом и сессиями</w:t>
            </w:r>
          </w:p>
        </w:tc>
        <w:tc>
          <w:tcPr>
            <w:tcW w:w="802" w:type="pct"/>
            <w:vMerge/>
          </w:tcPr>
          <w:p w:rsidR="00F65174" w:rsidRPr="00432BD7" w:rsidRDefault="00F65174" w:rsidP="000C5F0C">
            <w:pPr>
              <w:rPr>
                <w:lang w:eastAsia="en-US"/>
              </w:rPr>
            </w:pPr>
          </w:p>
        </w:tc>
      </w:tr>
      <w:tr w:rsidR="00F65174" w:rsidRPr="00432BD7" w:rsidTr="000C5F0C">
        <w:tc>
          <w:tcPr>
            <w:tcW w:w="900" w:type="pct"/>
            <w:vMerge/>
          </w:tcPr>
          <w:p w:rsidR="00F65174" w:rsidRPr="00432BD7" w:rsidRDefault="00F65174" w:rsidP="000C5F0C">
            <w:pPr>
              <w:jc w:val="center"/>
              <w:rPr>
                <w:b/>
                <w:bCs/>
                <w:i/>
                <w:lang w:eastAsia="en-US"/>
              </w:rPr>
            </w:pPr>
          </w:p>
        </w:tc>
        <w:tc>
          <w:tcPr>
            <w:tcW w:w="3298" w:type="pct"/>
          </w:tcPr>
          <w:p w:rsidR="00F65174" w:rsidRPr="00432BD7" w:rsidRDefault="00F65174" w:rsidP="00F65174">
            <w:pPr>
              <w:numPr>
                <w:ilvl w:val="0"/>
                <w:numId w:val="32"/>
              </w:numPr>
              <w:rPr>
                <w:bCs/>
                <w:lang w:eastAsia="en-US"/>
              </w:rPr>
            </w:pPr>
            <w:r w:rsidRPr="00432BD7">
              <w:rPr>
                <w:lang w:eastAsia="en-US"/>
              </w:rPr>
              <w:t>Тестирование на устойчивость к атакам отказа в обслуживании</w:t>
            </w:r>
          </w:p>
        </w:tc>
        <w:tc>
          <w:tcPr>
            <w:tcW w:w="802" w:type="pct"/>
            <w:vMerge/>
          </w:tcPr>
          <w:p w:rsidR="00F65174" w:rsidRPr="00432BD7" w:rsidRDefault="00F65174" w:rsidP="000C5F0C">
            <w:pPr>
              <w:rPr>
                <w:lang w:eastAsia="en-US"/>
              </w:rPr>
            </w:pPr>
          </w:p>
        </w:tc>
      </w:tr>
      <w:tr w:rsidR="00F65174" w:rsidRPr="00432BD7" w:rsidTr="000C5F0C">
        <w:tc>
          <w:tcPr>
            <w:tcW w:w="900" w:type="pct"/>
            <w:vMerge/>
          </w:tcPr>
          <w:p w:rsidR="00F65174" w:rsidRPr="00432BD7" w:rsidRDefault="00F65174" w:rsidP="000C5F0C">
            <w:pPr>
              <w:jc w:val="center"/>
              <w:rPr>
                <w:b/>
                <w:bCs/>
                <w:i/>
                <w:lang w:eastAsia="en-US"/>
              </w:rPr>
            </w:pPr>
          </w:p>
        </w:tc>
        <w:tc>
          <w:tcPr>
            <w:tcW w:w="3298" w:type="pct"/>
          </w:tcPr>
          <w:p w:rsidR="00F65174" w:rsidRPr="00432BD7" w:rsidRDefault="00F65174" w:rsidP="00F65174">
            <w:pPr>
              <w:numPr>
                <w:ilvl w:val="0"/>
                <w:numId w:val="32"/>
              </w:numPr>
              <w:rPr>
                <w:lang w:eastAsia="en-US"/>
              </w:rPr>
            </w:pPr>
            <w:r w:rsidRPr="00432BD7">
              <w:rPr>
                <w:lang w:eastAsia="en-US"/>
              </w:rPr>
              <w:t>Поиск уязвимостей к атакам XSS.</w:t>
            </w:r>
          </w:p>
        </w:tc>
        <w:tc>
          <w:tcPr>
            <w:tcW w:w="802" w:type="pct"/>
            <w:vMerge/>
          </w:tcPr>
          <w:p w:rsidR="00F65174" w:rsidRPr="00432BD7" w:rsidRDefault="00F65174" w:rsidP="000C5F0C">
            <w:pPr>
              <w:rPr>
                <w:lang w:eastAsia="en-US"/>
              </w:rPr>
            </w:pPr>
          </w:p>
        </w:tc>
      </w:tr>
      <w:tr w:rsidR="00F65174" w:rsidRPr="00432BD7" w:rsidTr="000C5F0C">
        <w:tc>
          <w:tcPr>
            <w:tcW w:w="900" w:type="pct"/>
            <w:vMerge/>
          </w:tcPr>
          <w:p w:rsidR="00F65174" w:rsidRPr="00432BD7" w:rsidRDefault="00F65174" w:rsidP="000C5F0C">
            <w:pPr>
              <w:jc w:val="center"/>
              <w:rPr>
                <w:b/>
                <w:bCs/>
                <w:i/>
                <w:lang w:eastAsia="en-US"/>
              </w:rPr>
            </w:pPr>
          </w:p>
        </w:tc>
        <w:tc>
          <w:tcPr>
            <w:tcW w:w="3298" w:type="pct"/>
          </w:tcPr>
          <w:p w:rsidR="00F65174" w:rsidRPr="00432BD7" w:rsidRDefault="00F65174" w:rsidP="00F65174">
            <w:pPr>
              <w:numPr>
                <w:ilvl w:val="0"/>
                <w:numId w:val="32"/>
              </w:numPr>
              <w:rPr>
                <w:bCs/>
                <w:lang w:eastAsia="en-US"/>
              </w:rPr>
            </w:pPr>
            <w:r w:rsidRPr="00432BD7">
              <w:rPr>
                <w:lang w:eastAsia="en-US"/>
              </w:rPr>
              <w:t xml:space="preserve">Поиск уязвимостей к атакам </w:t>
            </w:r>
            <w:r w:rsidRPr="00432BD7">
              <w:rPr>
                <w:lang w:val="en-US" w:eastAsia="en-US"/>
              </w:rPr>
              <w:t>SQL</w:t>
            </w:r>
            <w:r w:rsidRPr="00432BD7">
              <w:rPr>
                <w:lang w:eastAsia="en-US"/>
              </w:rPr>
              <w:t>-</w:t>
            </w:r>
            <w:r w:rsidRPr="00432BD7">
              <w:rPr>
                <w:lang w:val="en-US" w:eastAsia="en-US"/>
              </w:rPr>
              <w:t>injection</w:t>
            </w:r>
            <w:r w:rsidRPr="00432BD7">
              <w:rPr>
                <w:lang w:eastAsia="en-US"/>
              </w:rPr>
              <w:t>.</w:t>
            </w:r>
          </w:p>
        </w:tc>
        <w:tc>
          <w:tcPr>
            <w:tcW w:w="802" w:type="pct"/>
            <w:vMerge/>
          </w:tcPr>
          <w:p w:rsidR="00F65174" w:rsidRPr="00432BD7" w:rsidRDefault="00F65174" w:rsidP="000C5F0C">
            <w:pPr>
              <w:rPr>
                <w:lang w:eastAsia="en-US"/>
              </w:rPr>
            </w:pPr>
          </w:p>
        </w:tc>
      </w:tr>
      <w:tr w:rsidR="00C34B62" w:rsidRPr="00432BD7" w:rsidTr="000C5F0C">
        <w:tc>
          <w:tcPr>
            <w:tcW w:w="4198" w:type="pct"/>
            <w:gridSpan w:val="2"/>
          </w:tcPr>
          <w:p w:rsidR="00C34B62" w:rsidRDefault="00C34B62" w:rsidP="000C5F0C">
            <w:pPr>
              <w:suppressAutoHyphens/>
              <w:jc w:val="both"/>
              <w:rPr>
                <w:rFonts w:eastAsia="PMingLiU"/>
                <w:b/>
                <w:bCs/>
              </w:rPr>
            </w:pPr>
            <w:r>
              <w:rPr>
                <w:rFonts w:eastAsia="PMingLiU"/>
                <w:b/>
                <w:bCs/>
              </w:rPr>
              <w:t>Самостоятельная работа6</w:t>
            </w:r>
          </w:p>
          <w:p w:rsidR="00C34B62" w:rsidRPr="00C34B62" w:rsidRDefault="00C34B62" w:rsidP="000C5F0C">
            <w:pPr>
              <w:suppressAutoHyphens/>
              <w:jc w:val="both"/>
              <w:rPr>
                <w:rFonts w:eastAsia="PMingLiU"/>
                <w:bCs/>
              </w:rPr>
            </w:pPr>
            <w:r w:rsidRPr="00C34B62">
              <w:rPr>
                <w:rFonts w:eastAsia="PMingLiU"/>
                <w:bCs/>
              </w:rPr>
              <w:t>Проработка конспектов, подготовка к практическим работам, к экзамену по ПМ</w:t>
            </w:r>
          </w:p>
        </w:tc>
        <w:tc>
          <w:tcPr>
            <w:tcW w:w="802" w:type="pct"/>
          </w:tcPr>
          <w:p w:rsidR="00C34B62" w:rsidRDefault="00C34B62" w:rsidP="000C5F0C">
            <w:pPr>
              <w:jc w:val="center"/>
              <w:rPr>
                <w:rFonts w:eastAsia="PMingLiU"/>
                <w:b/>
                <w:i/>
              </w:rPr>
            </w:pPr>
            <w:r>
              <w:rPr>
                <w:rFonts w:eastAsia="PMingLiU"/>
                <w:b/>
                <w:i/>
              </w:rPr>
              <w:t>10 часов</w:t>
            </w:r>
          </w:p>
        </w:tc>
      </w:tr>
      <w:tr w:rsidR="00F65174" w:rsidRPr="00432BD7" w:rsidTr="000C5F0C">
        <w:tc>
          <w:tcPr>
            <w:tcW w:w="4198" w:type="pct"/>
            <w:gridSpan w:val="2"/>
          </w:tcPr>
          <w:p w:rsidR="00F65174" w:rsidRPr="00432BD7" w:rsidRDefault="00F65174" w:rsidP="000C5F0C">
            <w:pPr>
              <w:suppressAutoHyphens/>
              <w:jc w:val="both"/>
              <w:rPr>
                <w:rFonts w:eastAsia="PMingLiU"/>
                <w:b/>
              </w:rPr>
            </w:pPr>
            <w:r w:rsidRPr="00432BD7">
              <w:rPr>
                <w:rFonts w:eastAsia="PMingLiU"/>
                <w:b/>
                <w:bCs/>
              </w:rPr>
              <w:t>Учебная практика</w:t>
            </w:r>
          </w:p>
        </w:tc>
        <w:tc>
          <w:tcPr>
            <w:tcW w:w="802" w:type="pct"/>
          </w:tcPr>
          <w:p w:rsidR="00F65174" w:rsidRPr="00637C75" w:rsidRDefault="00F65174" w:rsidP="000C5F0C">
            <w:pPr>
              <w:jc w:val="center"/>
              <w:rPr>
                <w:rFonts w:eastAsia="PMingLiU"/>
                <w:b/>
                <w:i/>
              </w:rPr>
            </w:pPr>
            <w:r>
              <w:rPr>
                <w:rFonts w:eastAsia="PMingLiU"/>
                <w:b/>
                <w:i/>
              </w:rPr>
              <w:t>252</w:t>
            </w:r>
          </w:p>
        </w:tc>
      </w:tr>
      <w:tr w:rsidR="00F65174" w:rsidRPr="00432BD7" w:rsidTr="000C5F0C">
        <w:trPr>
          <w:trHeight w:val="455"/>
        </w:trPr>
        <w:tc>
          <w:tcPr>
            <w:tcW w:w="4198" w:type="pct"/>
            <w:gridSpan w:val="2"/>
          </w:tcPr>
          <w:p w:rsidR="00F65174" w:rsidRPr="00432BD7" w:rsidRDefault="00F65174" w:rsidP="000C5F0C">
            <w:pPr>
              <w:suppressAutoHyphens/>
              <w:jc w:val="both"/>
              <w:rPr>
                <w:rFonts w:eastAsia="PMingLiU"/>
                <w:b/>
              </w:rPr>
            </w:pPr>
            <w:r w:rsidRPr="00432BD7">
              <w:rPr>
                <w:rFonts w:eastAsia="PMingLiU"/>
                <w:b/>
                <w:bCs/>
              </w:rPr>
              <w:t>Производственная практика</w:t>
            </w:r>
          </w:p>
        </w:tc>
        <w:tc>
          <w:tcPr>
            <w:tcW w:w="802" w:type="pct"/>
          </w:tcPr>
          <w:p w:rsidR="00F65174" w:rsidRPr="00432BD7" w:rsidRDefault="00F65174" w:rsidP="000C5F0C">
            <w:pPr>
              <w:jc w:val="center"/>
              <w:rPr>
                <w:rFonts w:eastAsia="PMingLiU"/>
                <w:b/>
                <w:i/>
              </w:rPr>
            </w:pPr>
            <w:r w:rsidRPr="00432BD7">
              <w:rPr>
                <w:rFonts w:eastAsia="PMingLiU"/>
                <w:b/>
                <w:i/>
              </w:rPr>
              <w:t>1</w:t>
            </w:r>
            <w:r>
              <w:rPr>
                <w:rFonts w:eastAsia="PMingLiU"/>
                <w:b/>
                <w:i/>
              </w:rPr>
              <w:t>44</w:t>
            </w:r>
          </w:p>
        </w:tc>
      </w:tr>
      <w:tr w:rsidR="00F65174" w:rsidRPr="00432BD7" w:rsidTr="000C5F0C">
        <w:trPr>
          <w:trHeight w:val="527"/>
        </w:trPr>
        <w:tc>
          <w:tcPr>
            <w:tcW w:w="4198" w:type="pct"/>
            <w:gridSpan w:val="2"/>
          </w:tcPr>
          <w:p w:rsidR="00F65174" w:rsidRPr="00432BD7" w:rsidRDefault="00F65174" w:rsidP="000C5F0C">
            <w:pPr>
              <w:rPr>
                <w:b/>
                <w:bCs/>
                <w:iCs/>
                <w:lang w:eastAsia="en-US"/>
              </w:rPr>
            </w:pPr>
            <w:r w:rsidRPr="00432BD7">
              <w:rPr>
                <w:b/>
                <w:bCs/>
                <w:iCs/>
                <w:lang w:eastAsia="en-US"/>
              </w:rPr>
              <w:t>Всего</w:t>
            </w:r>
          </w:p>
        </w:tc>
        <w:tc>
          <w:tcPr>
            <w:tcW w:w="802" w:type="pct"/>
          </w:tcPr>
          <w:p w:rsidR="00F65174" w:rsidRPr="00432BD7" w:rsidRDefault="00F65174" w:rsidP="000C5F0C">
            <w:pPr>
              <w:jc w:val="center"/>
              <w:rPr>
                <w:b/>
                <w:bCs/>
                <w:i/>
                <w:lang w:eastAsia="en-US"/>
              </w:rPr>
            </w:pPr>
            <w:r>
              <w:rPr>
                <w:b/>
                <w:i/>
              </w:rPr>
              <w:t>816</w:t>
            </w:r>
          </w:p>
        </w:tc>
      </w:tr>
    </w:tbl>
    <w:p w:rsidR="00E82000" w:rsidRDefault="00E82000" w:rsidP="00E82000">
      <w:pPr>
        <w:rPr>
          <w:sz w:val="28"/>
        </w:rPr>
      </w:pPr>
    </w:p>
    <w:p w:rsidR="00862F8D" w:rsidRDefault="00862F8D" w:rsidP="00C95AA8">
      <w:pPr>
        <w:rPr>
          <w:sz w:val="28"/>
        </w:rPr>
      </w:pPr>
    </w:p>
    <w:p w:rsidR="00F65174" w:rsidRDefault="00F65174" w:rsidP="00C95AA8">
      <w:pPr>
        <w:rPr>
          <w:sz w:val="28"/>
        </w:rPr>
        <w:sectPr w:rsidR="00F65174" w:rsidSect="00375E85">
          <w:pgSz w:w="16838" w:h="11906" w:orient="landscape"/>
          <w:pgMar w:top="1134" w:right="567" w:bottom="567" w:left="567" w:header="709" w:footer="709" w:gutter="0"/>
          <w:cols w:space="708"/>
          <w:docGrid w:linePitch="360"/>
        </w:sectPr>
      </w:pPr>
    </w:p>
    <w:p w:rsidR="00BA1007" w:rsidRPr="009C3860" w:rsidRDefault="00F65174" w:rsidP="00BA10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4</w:t>
      </w:r>
      <w:r w:rsidR="00BA1007" w:rsidRPr="009C3860">
        <w:rPr>
          <w:b/>
          <w:sz w:val="28"/>
          <w:szCs w:val="28"/>
        </w:rPr>
        <w:t xml:space="preserve">. УСЛОВИЯ РЕАЛИЗАЦИИ </w:t>
      </w:r>
      <w:r w:rsidR="00E81A36">
        <w:rPr>
          <w:b/>
          <w:sz w:val="28"/>
          <w:szCs w:val="28"/>
        </w:rPr>
        <w:t>ПРОФЕССИОНАЛЬНОГО МОДУЛЯ</w:t>
      </w:r>
    </w:p>
    <w:p w:rsidR="00BA1007" w:rsidRDefault="00BA1007" w:rsidP="00BA10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F65174" w:rsidRPr="00EC274F" w:rsidRDefault="00BA1007" w:rsidP="00F65174">
      <w:pPr>
        <w:ind w:firstLine="709"/>
        <w:rPr>
          <w:rFonts w:eastAsia="PMingLiU"/>
          <w:b/>
          <w:bCs/>
        </w:rPr>
      </w:pPr>
      <w:r>
        <w:rPr>
          <w:b/>
          <w:bCs/>
          <w:sz w:val="28"/>
          <w:szCs w:val="28"/>
        </w:rPr>
        <w:t>4</w:t>
      </w:r>
      <w:r w:rsidRPr="000557B2">
        <w:rPr>
          <w:b/>
          <w:bCs/>
          <w:sz w:val="28"/>
          <w:szCs w:val="28"/>
        </w:rPr>
        <w:t>.1</w:t>
      </w:r>
      <w:r w:rsidR="00F65174" w:rsidRPr="00EC274F">
        <w:rPr>
          <w:rFonts w:eastAsia="PMingLiU"/>
          <w:b/>
          <w:bCs/>
        </w:rPr>
        <w:t xml:space="preserve"> Для реализации программы профессионального модуля должны быть предусмотр</w:t>
      </w:r>
      <w:r w:rsidR="00F65174" w:rsidRPr="00EC274F">
        <w:rPr>
          <w:rFonts w:eastAsia="PMingLiU"/>
          <w:b/>
          <w:bCs/>
        </w:rPr>
        <w:t>е</w:t>
      </w:r>
      <w:r w:rsidR="00F65174" w:rsidRPr="00EC274F">
        <w:rPr>
          <w:rFonts w:eastAsia="PMingLiU"/>
          <w:b/>
          <w:bCs/>
        </w:rPr>
        <w:t>ны следующие специальные помещения:</w:t>
      </w:r>
    </w:p>
    <w:p w:rsidR="00F65174" w:rsidRPr="002A76D2" w:rsidRDefault="00F65174" w:rsidP="00F65174">
      <w:pPr>
        <w:suppressAutoHyphens/>
        <w:ind w:firstLine="709"/>
        <w:jc w:val="both"/>
        <w:rPr>
          <w:rFonts w:eastAsia="PMingLiU"/>
          <w:bCs/>
          <w:i/>
        </w:rPr>
      </w:pPr>
      <w:r>
        <w:rPr>
          <w:rFonts w:eastAsia="PMingLiU"/>
          <w:bCs/>
          <w:i/>
        </w:rPr>
        <w:t xml:space="preserve">Студи </w:t>
      </w:r>
      <w:r w:rsidRPr="002A76D2">
        <w:rPr>
          <w:rFonts w:eastAsia="PMingLiU"/>
          <w:b/>
          <w:bCs/>
          <w:i/>
        </w:rPr>
        <w:t xml:space="preserve">Инженерной и компьютерной графики, Разработки дизайна веб-приложений, </w:t>
      </w:r>
      <w:r w:rsidRPr="002A76D2">
        <w:rPr>
          <w:rFonts w:eastAsia="PMingLiU"/>
          <w:bCs/>
          <w:i/>
        </w:rPr>
        <w:t>оснащенные в соответствии с п. 6.</w:t>
      </w:r>
      <w:r>
        <w:rPr>
          <w:rFonts w:eastAsia="PMingLiU"/>
          <w:bCs/>
          <w:i/>
        </w:rPr>
        <w:t>1.</w:t>
      </w:r>
      <w:r w:rsidRPr="002A76D2">
        <w:rPr>
          <w:rFonts w:eastAsia="PMingLiU"/>
          <w:bCs/>
          <w:i/>
        </w:rPr>
        <w:t>2.1. Примерной программы по специальности:</w:t>
      </w:r>
    </w:p>
    <w:p w:rsidR="00F65174" w:rsidRPr="00EC274F" w:rsidRDefault="00F65174" w:rsidP="00F65174">
      <w:pPr>
        <w:suppressAutoHyphens/>
        <w:ind w:firstLine="709"/>
        <w:jc w:val="both"/>
        <w:rPr>
          <w:rFonts w:eastAsia="PMingLiU"/>
          <w:bCs/>
          <w:i/>
        </w:rPr>
      </w:pPr>
      <w:r w:rsidRPr="00EC274F">
        <w:rPr>
          <w:rFonts w:eastAsia="PMingLiU"/>
          <w:bCs/>
        </w:rPr>
        <w:t xml:space="preserve">Оснащенные базы практики, в соответствии с п 6.2.3 Примерной программы по </w:t>
      </w:r>
      <w:r w:rsidRPr="00EC274F">
        <w:rPr>
          <w:rFonts w:eastAsia="PMingLiU"/>
          <w:bCs/>
          <w:i/>
        </w:rPr>
        <w:t>специальности.</w:t>
      </w:r>
    </w:p>
    <w:p w:rsidR="00F65174" w:rsidRPr="00EC274F" w:rsidRDefault="00C34B62" w:rsidP="00F65174">
      <w:pPr>
        <w:ind w:firstLine="709"/>
        <w:rPr>
          <w:rFonts w:eastAsia="PMingLiU"/>
          <w:b/>
          <w:bCs/>
        </w:rPr>
      </w:pPr>
      <w:r>
        <w:rPr>
          <w:rFonts w:eastAsia="PMingLiU"/>
          <w:b/>
          <w:bCs/>
        </w:rPr>
        <w:t>4</w:t>
      </w:r>
      <w:r w:rsidR="00F65174" w:rsidRPr="00EC274F">
        <w:rPr>
          <w:rFonts w:eastAsia="PMingLiU"/>
          <w:b/>
          <w:bCs/>
        </w:rPr>
        <w:t>.2. Информационное обеспечение реализации программы</w:t>
      </w:r>
    </w:p>
    <w:p w:rsidR="00F65174" w:rsidRPr="00EC274F" w:rsidRDefault="00F65174" w:rsidP="00F65174">
      <w:pPr>
        <w:suppressAutoHyphens/>
        <w:ind w:firstLine="709"/>
        <w:jc w:val="both"/>
        <w:rPr>
          <w:rFonts w:eastAsia="PMingLiU"/>
        </w:rPr>
      </w:pPr>
      <w:r w:rsidRPr="00EC274F">
        <w:rPr>
          <w:rFonts w:eastAsia="PMingLiU"/>
          <w:bCs/>
        </w:rPr>
        <w:t xml:space="preserve">Для реализации программы библиотечный фонд образовательной организации должен </w:t>
      </w:r>
      <w:proofErr w:type="gramStart"/>
      <w:r w:rsidRPr="00EC274F">
        <w:rPr>
          <w:rFonts w:eastAsia="PMingLiU"/>
          <w:bCs/>
        </w:rPr>
        <w:t>иметь  п</w:t>
      </w:r>
      <w:r w:rsidRPr="00EC274F">
        <w:rPr>
          <w:rFonts w:eastAsia="PMingLiU" w:cs="Arial"/>
        </w:rPr>
        <w:t>ечатные</w:t>
      </w:r>
      <w:proofErr w:type="gramEnd"/>
      <w:r w:rsidRPr="00EC274F">
        <w:rPr>
          <w:rFonts w:eastAsia="PMingLiU" w:cs="Arial"/>
        </w:rPr>
        <w:t xml:space="preserve"> и/или электронные образовательные и информационные ресурсы, рекомендуемые для использования в образовательном процессе.</w:t>
      </w:r>
    </w:p>
    <w:p w:rsidR="00F65174" w:rsidRPr="00EC274F" w:rsidRDefault="00F65174" w:rsidP="00F65174">
      <w:pPr>
        <w:ind w:left="360"/>
        <w:contextualSpacing/>
        <w:rPr>
          <w:rFonts w:eastAsia="PMingLiU"/>
        </w:rPr>
      </w:pPr>
    </w:p>
    <w:p w:rsidR="00F65174" w:rsidRPr="00EC274F" w:rsidRDefault="00F65174" w:rsidP="00F65174">
      <w:pPr>
        <w:ind w:left="360"/>
        <w:contextualSpacing/>
        <w:rPr>
          <w:rFonts w:eastAsia="PMingLiU"/>
          <w:b/>
        </w:rPr>
      </w:pPr>
      <w:r w:rsidRPr="00EC274F">
        <w:rPr>
          <w:rFonts w:eastAsia="PMingLiU"/>
          <w:b/>
        </w:rPr>
        <w:t xml:space="preserve"> Печатные издания</w:t>
      </w:r>
    </w:p>
    <w:p w:rsidR="00F65174" w:rsidRPr="00B45F11" w:rsidRDefault="00F65174" w:rsidP="00F65174">
      <w:pPr>
        <w:ind w:left="284"/>
        <w:contextualSpacing/>
        <w:rPr>
          <w:rFonts w:eastAsia="PMingLiU"/>
          <w:b/>
          <w:bCs/>
          <w:i/>
        </w:rPr>
      </w:pPr>
      <w:r w:rsidRPr="00EC274F">
        <w:rPr>
          <w:rFonts w:eastAsia="PMingLiU"/>
          <w:b/>
        </w:rPr>
        <w:t>1.</w:t>
      </w:r>
      <w:r w:rsidRPr="00B45F11">
        <w:rPr>
          <w:rFonts w:eastAsia="PMingLiU"/>
          <w:b/>
          <w:bCs/>
          <w:i/>
        </w:rPr>
        <w:t xml:space="preserve">Немцова, Т. И. Компьютерная графика и </w:t>
      </w:r>
      <w:proofErr w:type="spellStart"/>
      <w:r w:rsidRPr="00B45F11">
        <w:rPr>
          <w:rFonts w:eastAsia="PMingLiU"/>
          <w:b/>
          <w:bCs/>
          <w:i/>
        </w:rPr>
        <w:t>web</w:t>
      </w:r>
      <w:proofErr w:type="spellEnd"/>
      <w:r w:rsidRPr="00B45F11">
        <w:rPr>
          <w:rFonts w:eastAsia="PMingLiU"/>
          <w:b/>
          <w:bCs/>
          <w:i/>
        </w:rPr>
        <w:t>-дизайн: учебное пособие /Т. И. Немцова; Под ред. Л. Г. Гагариной. - М.: "ФОРУМ": ИНФРА-М, 2014. - 400с.</w:t>
      </w:r>
    </w:p>
    <w:p w:rsidR="00F65174" w:rsidRPr="00EC274F" w:rsidRDefault="00F65174" w:rsidP="00F65174">
      <w:pPr>
        <w:ind w:left="360"/>
        <w:contextualSpacing/>
        <w:rPr>
          <w:rFonts w:eastAsia="PMingLiU"/>
          <w:b/>
        </w:rPr>
      </w:pPr>
      <w:r w:rsidRPr="00EC274F">
        <w:rPr>
          <w:rFonts w:eastAsia="PMingLiU"/>
          <w:b/>
        </w:rPr>
        <w:t>…</w:t>
      </w:r>
    </w:p>
    <w:p w:rsidR="00F65174" w:rsidRPr="00EC274F" w:rsidRDefault="00F65174" w:rsidP="00F65174">
      <w:pPr>
        <w:ind w:left="360"/>
        <w:contextualSpacing/>
        <w:rPr>
          <w:rFonts w:eastAsia="PMingLiU"/>
          <w:b/>
        </w:rPr>
      </w:pPr>
    </w:p>
    <w:p w:rsidR="00F65174" w:rsidRPr="00EC274F" w:rsidRDefault="00F65174" w:rsidP="00F65174">
      <w:pPr>
        <w:ind w:left="360"/>
        <w:contextualSpacing/>
        <w:rPr>
          <w:rFonts w:eastAsia="PMingLiU"/>
          <w:b/>
        </w:rPr>
      </w:pPr>
      <w:r w:rsidRPr="00EC274F">
        <w:rPr>
          <w:rFonts w:eastAsia="PMingLiU"/>
          <w:b/>
        </w:rPr>
        <w:t>. Электронные издания (электронные ресурсы)</w:t>
      </w:r>
    </w:p>
    <w:p w:rsidR="00F65174" w:rsidRPr="003B081F" w:rsidRDefault="00F65174" w:rsidP="00F65174">
      <w:pPr>
        <w:ind w:left="360"/>
        <w:contextualSpacing/>
        <w:rPr>
          <w:rFonts w:eastAsia="PMingLiU"/>
        </w:rPr>
      </w:pPr>
      <w:r w:rsidRPr="003B081F">
        <w:rPr>
          <w:rFonts w:eastAsia="PMingLiU"/>
        </w:rPr>
        <w:t>1.</w:t>
      </w:r>
      <w:r w:rsidRPr="003B081F">
        <w:rPr>
          <w:rFonts w:eastAsia="PMingLiU"/>
          <w:bCs/>
          <w:i/>
        </w:rPr>
        <w:t xml:space="preserve">Система федеральных образовательных порталов </w:t>
      </w:r>
      <w:proofErr w:type="gramStart"/>
      <w:r w:rsidRPr="003B081F">
        <w:rPr>
          <w:rFonts w:eastAsia="PMingLiU"/>
          <w:bCs/>
          <w:i/>
        </w:rPr>
        <w:t>Информационно</w:t>
      </w:r>
      <w:proofErr w:type="gramEnd"/>
      <w:r w:rsidRPr="003B081F">
        <w:rPr>
          <w:rFonts w:eastAsia="PMingLiU"/>
          <w:bCs/>
          <w:i/>
        </w:rPr>
        <w:t xml:space="preserve"> -коммуникационные техн</w:t>
      </w:r>
      <w:r w:rsidRPr="003B081F">
        <w:rPr>
          <w:rFonts w:eastAsia="PMingLiU"/>
          <w:bCs/>
          <w:i/>
        </w:rPr>
        <w:t>о</w:t>
      </w:r>
      <w:r w:rsidRPr="003B081F">
        <w:rPr>
          <w:rFonts w:eastAsia="PMingLiU"/>
          <w:bCs/>
          <w:i/>
        </w:rPr>
        <w:t xml:space="preserve">логии в образовании. [Электронный ресурс] – режим доступа: </w:t>
      </w:r>
      <w:hyperlink r:id="rId10" w:history="1">
        <w:r w:rsidRPr="003B081F">
          <w:rPr>
            <w:rStyle w:val="ae"/>
            <w:rFonts w:eastAsia="PMingLiU"/>
            <w:bCs/>
            <w:i/>
          </w:rPr>
          <w:t>http://www.ict.edu.ru</w:t>
        </w:r>
      </w:hyperlink>
      <w:r w:rsidRPr="003B081F">
        <w:rPr>
          <w:rFonts w:eastAsia="PMingLiU"/>
          <w:bCs/>
          <w:i/>
        </w:rPr>
        <w:t xml:space="preserve"> (2003-2017)</w:t>
      </w:r>
    </w:p>
    <w:p w:rsidR="00F65174" w:rsidRDefault="00F65174" w:rsidP="00F65174">
      <w:pPr>
        <w:keepNext/>
        <w:suppressAutoHyphens/>
        <w:jc w:val="both"/>
        <w:outlineLvl w:val="0"/>
        <w:rPr>
          <w:bCs/>
          <w:i/>
          <w:kern w:val="32"/>
        </w:rPr>
      </w:pPr>
    </w:p>
    <w:p w:rsidR="00F65174" w:rsidRPr="00EC274F" w:rsidRDefault="00F65174" w:rsidP="00F65174">
      <w:pPr>
        <w:keepNext/>
        <w:suppressAutoHyphens/>
        <w:jc w:val="both"/>
        <w:outlineLvl w:val="0"/>
        <w:rPr>
          <w:bCs/>
          <w:i/>
          <w:kern w:val="32"/>
        </w:rPr>
      </w:pPr>
      <w:r w:rsidRPr="00EC274F">
        <w:rPr>
          <w:bCs/>
          <w:i/>
          <w:kern w:val="32"/>
        </w:rPr>
        <w:t>Приводится перечень печатных и/или электронных образовательных и информационных ресурсов, рекомендуемых ФУМО СПО для использования в образовательном процессе.</w:t>
      </w:r>
    </w:p>
    <w:p w:rsidR="00F65174" w:rsidRPr="00EC274F" w:rsidRDefault="00F65174" w:rsidP="00F65174">
      <w:pPr>
        <w:keepNext/>
        <w:suppressAutoHyphens/>
        <w:jc w:val="both"/>
        <w:outlineLvl w:val="0"/>
        <w:rPr>
          <w:i/>
          <w:kern w:val="32"/>
        </w:rPr>
      </w:pPr>
    </w:p>
    <w:p w:rsidR="00F65174" w:rsidRPr="00EC274F" w:rsidRDefault="00F65174" w:rsidP="00F65174">
      <w:pPr>
        <w:suppressAutoHyphens/>
        <w:ind w:left="360"/>
        <w:contextualSpacing/>
        <w:rPr>
          <w:rFonts w:eastAsia="PMingLiU"/>
          <w:bCs/>
          <w:i/>
        </w:rPr>
      </w:pPr>
      <w:r w:rsidRPr="00EC274F">
        <w:rPr>
          <w:rFonts w:eastAsia="PMingLiU"/>
          <w:b/>
          <w:bCs/>
        </w:rPr>
        <w:t xml:space="preserve"> Дополнительные источники </w:t>
      </w:r>
      <w:r w:rsidRPr="00EC274F">
        <w:rPr>
          <w:rFonts w:eastAsia="PMingLiU"/>
          <w:bCs/>
          <w:i/>
        </w:rPr>
        <w:t>(при необходимости)</w:t>
      </w:r>
    </w:p>
    <w:p w:rsidR="00F65174" w:rsidRPr="003B081F" w:rsidRDefault="00F65174" w:rsidP="00F65174">
      <w:pPr>
        <w:ind w:left="720"/>
        <w:contextualSpacing/>
        <w:rPr>
          <w:rFonts w:eastAsia="PMingLiU"/>
          <w:bCs/>
          <w:i/>
        </w:rPr>
      </w:pPr>
      <w:r w:rsidRPr="003B081F">
        <w:rPr>
          <w:rFonts w:eastAsia="PMingLiU"/>
          <w:i/>
        </w:rPr>
        <w:t>1.</w:t>
      </w:r>
      <w:r w:rsidRPr="003B081F">
        <w:rPr>
          <w:rFonts w:eastAsia="PMingLiU"/>
          <w:bCs/>
          <w:i/>
        </w:rPr>
        <w:t xml:space="preserve">Котеров, Д. PHP 5 в подлиннике / Д. </w:t>
      </w:r>
      <w:proofErr w:type="spellStart"/>
      <w:r w:rsidRPr="003B081F">
        <w:rPr>
          <w:rFonts w:eastAsia="PMingLiU"/>
          <w:bCs/>
          <w:i/>
        </w:rPr>
        <w:t>Котеров</w:t>
      </w:r>
      <w:proofErr w:type="spellEnd"/>
      <w:r w:rsidRPr="003B081F">
        <w:rPr>
          <w:rFonts w:eastAsia="PMingLiU"/>
          <w:bCs/>
          <w:i/>
        </w:rPr>
        <w:t xml:space="preserve">, А. Костарев. – </w:t>
      </w:r>
      <w:proofErr w:type="gramStart"/>
      <w:r w:rsidRPr="003B081F">
        <w:rPr>
          <w:rFonts w:eastAsia="PMingLiU"/>
          <w:bCs/>
          <w:i/>
        </w:rPr>
        <w:t>СПб :</w:t>
      </w:r>
      <w:proofErr w:type="gramEnd"/>
      <w:r w:rsidRPr="003B081F">
        <w:rPr>
          <w:rFonts w:eastAsia="PMingLiU"/>
          <w:bCs/>
          <w:i/>
        </w:rPr>
        <w:t xml:space="preserve"> Символ – Плюс, 2014. – 1120 с., ил. </w:t>
      </w:r>
    </w:p>
    <w:p w:rsidR="00F65174" w:rsidRDefault="00F65174" w:rsidP="00F65174">
      <w:pPr>
        <w:ind w:left="142"/>
        <w:contextualSpacing/>
        <w:rPr>
          <w:rFonts w:eastAsia="PMingLiU"/>
          <w:bCs/>
          <w:i/>
        </w:rPr>
      </w:pPr>
    </w:p>
    <w:p w:rsidR="00F65174" w:rsidRPr="00EC274F" w:rsidRDefault="00F65174" w:rsidP="00F65174">
      <w:pPr>
        <w:ind w:left="142"/>
        <w:contextualSpacing/>
        <w:rPr>
          <w:rFonts w:eastAsia="PMingLiU"/>
          <w:b/>
        </w:rPr>
      </w:pPr>
      <w:r w:rsidRPr="00EC274F">
        <w:rPr>
          <w:rFonts w:eastAsia="PMingLiU"/>
          <w:bCs/>
          <w:i/>
        </w:rPr>
        <w:t>Приводится тематика дополнительных образовательных и информационных ресурсов, разработка которых желательная для освоения данного модуля.</w:t>
      </w:r>
    </w:p>
    <w:p w:rsidR="00F65174" w:rsidRPr="00EC274F" w:rsidRDefault="00F65174" w:rsidP="00F65174">
      <w:pPr>
        <w:ind w:left="709"/>
        <w:rPr>
          <w:rFonts w:eastAsia="PMingLiU"/>
          <w:b/>
          <w:i/>
        </w:rPr>
      </w:pPr>
    </w:p>
    <w:p w:rsidR="00F65174" w:rsidRPr="00EC274F" w:rsidRDefault="00C34B62" w:rsidP="00F65174">
      <w:pPr>
        <w:ind w:left="709"/>
        <w:rPr>
          <w:rFonts w:eastAsia="PMingLiU"/>
          <w:b/>
          <w:i/>
        </w:rPr>
      </w:pPr>
      <w:r>
        <w:rPr>
          <w:rFonts w:eastAsia="PMingLiU"/>
          <w:b/>
          <w:i/>
        </w:rPr>
        <w:t>5</w:t>
      </w:r>
      <w:r w:rsidR="00F65174" w:rsidRPr="00EC274F">
        <w:rPr>
          <w:rFonts w:eastAsia="PMingLiU"/>
          <w:b/>
          <w:i/>
        </w:rPr>
        <w:t>. КОНТРОЛЬ И ОЦЕНКА РЕЗУЛЬТАТОВ ОСВОЕНИЯ ПРОФЕССИОНАЛЬНОГО М</w:t>
      </w:r>
      <w:r w:rsidR="00F65174" w:rsidRPr="00EC274F">
        <w:rPr>
          <w:rFonts w:eastAsia="PMingLiU"/>
          <w:b/>
          <w:i/>
        </w:rPr>
        <w:t>О</w:t>
      </w:r>
      <w:r w:rsidR="00F65174" w:rsidRPr="00EC274F">
        <w:rPr>
          <w:rFonts w:eastAsia="PMingLiU"/>
          <w:b/>
          <w:i/>
        </w:rPr>
        <w:t>ДУЛЯ (ПО РАЗДЕЛАМ)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4677"/>
        <w:gridCol w:w="2268"/>
      </w:tblGrid>
      <w:tr w:rsidR="00F65174" w:rsidRPr="00EC274F" w:rsidTr="000C5F0C">
        <w:trPr>
          <w:trHeight w:val="627"/>
        </w:trPr>
        <w:tc>
          <w:tcPr>
            <w:tcW w:w="2127" w:type="dxa"/>
          </w:tcPr>
          <w:p w:rsidR="00F65174" w:rsidRPr="00EC274F" w:rsidRDefault="00F65174" w:rsidP="000C5F0C">
            <w:pPr>
              <w:suppressAutoHyphens/>
              <w:jc w:val="center"/>
              <w:rPr>
                <w:rFonts w:eastAsia="PMingLiU"/>
              </w:rPr>
            </w:pPr>
            <w:r w:rsidRPr="00EC274F">
              <w:rPr>
                <w:rFonts w:eastAsia="PMingLiU"/>
              </w:rPr>
              <w:t>Код и наименование профессиональных и общих компетенций, формируемых в рамках модуля</w:t>
            </w:r>
          </w:p>
        </w:tc>
        <w:tc>
          <w:tcPr>
            <w:tcW w:w="4677" w:type="dxa"/>
          </w:tcPr>
          <w:p w:rsidR="00F65174" w:rsidRPr="00EC274F" w:rsidRDefault="00F65174" w:rsidP="000C5F0C">
            <w:pPr>
              <w:suppressAutoHyphens/>
              <w:jc w:val="center"/>
              <w:rPr>
                <w:rFonts w:eastAsia="PMingLiU"/>
              </w:rPr>
            </w:pPr>
            <w:r w:rsidRPr="00EC274F">
              <w:rPr>
                <w:rFonts w:eastAsia="PMingLiU"/>
              </w:rPr>
              <w:t>Критерии оценки</w:t>
            </w:r>
          </w:p>
          <w:p w:rsidR="00F65174" w:rsidRPr="00EC274F" w:rsidRDefault="00F65174" w:rsidP="000C5F0C">
            <w:pPr>
              <w:suppressAutoHyphens/>
              <w:jc w:val="center"/>
              <w:rPr>
                <w:rFonts w:eastAsia="PMingLiU"/>
              </w:rPr>
            </w:pPr>
            <w:bookmarkStart w:id="0" w:name="_GoBack"/>
            <w:bookmarkEnd w:id="0"/>
          </w:p>
        </w:tc>
        <w:tc>
          <w:tcPr>
            <w:tcW w:w="2268" w:type="dxa"/>
          </w:tcPr>
          <w:p w:rsidR="00F65174" w:rsidRPr="00EC274F" w:rsidRDefault="00F65174" w:rsidP="000C5F0C">
            <w:pPr>
              <w:rPr>
                <w:rFonts w:eastAsia="PMingLiU"/>
              </w:rPr>
            </w:pPr>
          </w:p>
          <w:p w:rsidR="00F65174" w:rsidRPr="00EC274F" w:rsidRDefault="00F65174" w:rsidP="000C5F0C">
            <w:pPr>
              <w:rPr>
                <w:i/>
                <w:lang w:eastAsia="en-US"/>
              </w:rPr>
            </w:pPr>
            <w:r w:rsidRPr="00EC274F">
              <w:rPr>
                <w:rFonts w:eastAsia="PMingLiU"/>
              </w:rPr>
              <w:t>Методы оценки</w:t>
            </w:r>
          </w:p>
        </w:tc>
      </w:tr>
      <w:tr w:rsidR="00F65174" w:rsidRPr="00EC274F" w:rsidTr="000C5F0C">
        <w:tc>
          <w:tcPr>
            <w:tcW w:w="9072" w:type="dxa"/>
            <w:gridSpan w:val="3"/>
          </w:tcPr>
          <w:p w:rsidR="00F65174" w:rsidRPr="00EC274F" w:rsidRDefault="00F65174" w:rsidP="000C5F0C">
            <w:pPr>
              <w:rPr>
                <w:i/>
                <w:lang w:eastAsia="en-US"/>
              </w:rPr>
            </w:pPr>
            <w:r w:rsidRPr="00EC274F">
              <w:rPr>
                <w:b/>
                <w:i/>
                <w:lang w:eastAsia="en-US"/>
              </w:rPr>
              <w:t>Раздел модуля 1 Проектирование и разработка веб-приложений</w:t>
            </w:r>
          </w:p>
        </w:tc>
      </w:tr>
      <w:tr w:rsidR="00F65174" w:rsidRPr="00EC274F" w:rsidTr="000C5F0C">
        <w:tc>
          <w:tcPr>
            <w:tcW w:w="2127" w:type="dxa"/>
          </w:tcPr>
          <w:p w:rsidR="00F65174" w:rsidRPr="00EC274F" w:rsidRDefault="00F65174" w:rsidP="000C5F0C">
            <w:pPr>
              <w:tabs>
                <w:tab w:val="left" w:pos="567"/>
                <w:tab w:val="left" w:pos="851"/>
              </w:tabs>
              <w:rPr>
                <w:i/>
                <w:lang w:eastAsia="en-US"/>
              </w:rPr>
            </w:pPr>
            <w:r w:rsidRPr="00EC274F">
              <w:rPr>
                <w:i/>
                <w:lang w:eastAsia="en-US"/>
              </w:rPr>
              <w:t xml:space="preserve">ПК 9.1. </w:t>
            </w:r>
            <w:r w:rsidRPr="00EC274F">
              <w:rPr>
                <w:lang w:eastAsia="en-US"/>
              </w:rPr>
              <w:t>Разрабат</w:t>
            </w:r>
            <w:r w:rsidRPr="00EC274F">
              <w:rPr>
                <w:lang w:eastAsia="en-US"/>
              </w:rPr>
              <w:t>ы</w:t>
            </w:r>
            <w:r w:rsidRPr="00EC274F">
              <w:rPr>
                <w:lang w:eastAsia="en-US"/>
              </w:rPr>
              <w:t>вать техническое задание на веб-приложение в соо</w:t>
            </w:r>
            <w:r w:rsidRPr="00EC274F">
              <w:rPr>
                <w:lang w:eastAsia="en-US"/>
              </w:rPr>
              <w:t>т</w:t>
            </w:r>
            <w:r w:rsidRPr="00EC274F">
              <w:rPr>
                <w:lang w:eastAsia="en-US"/>
              </w:rPr>
              <w:t>ветствии с требов</w:t>
            </w:r>
            <w:r w:rsidRPr="00EC274F">
              <w:rPr>
                <w:lang w:eastAsia="en-US"/>
              </w:rPr>
              <w:t>а</w:t>
            </w:r>
            <w:r w:rsidRPr="00EC274F">
              <w:rPr>
                <w:lang w:eastAsia="en-US"/>
              </w:rPr>
              <w:t>ниями заказчика.</w:t>
            </w:r>
          </w:p>
          <w:p w:rsidR="00F65174" w:rsidRPr="00EC274F" w:rsidRDefault="00F65174" w:rsidP="000C5F0C">
            <w:pPr>
              <w:rPr>
                <w:i/>
                <w:lang w:eastAsia="en-US"/>
              </w:rPr>
            </w:pPr>
          </w:p>
        </w:tc>
        <w:tc>
          <w:tcPr>
            <w:tcW w:w="4677" w:type="dxa"/>
          </w:tcPr>
          <w:p w:rsidR="00F65174" w:rsidRPr="00EC274F" w:rsidRDefault="00F65174" w:rsidP="000C5F0C">
            <w:pPr>
              <w:rPr>
                <w:i/>
                <w:lang w:eastAsia="en-US"/>
              </w:rPr>
            </w:pPr>
            <w:r w:rsidRPr="00EC274F">
              <w:rPr>
                <w:i/>
                <w:lang w:eastAsia="en-US"/>
              </w:rPr>
              <w:t>Оценка «</w:t>
            </w:r>
            <w:r w:rsidRPr="00EC274F">
              <w:rPr>
                <w:b/>
                <w:i/>
                <w:lang w:eastAsia="en-US"/>
              </w:rPr>
              <w:t>отлично</w:t>
            </w:r>
            <w:r w:rsidRPr="00EC274F">
              <w:rPr>
                <w:i/>
                <w:lang w:eastAsia="en-US"/>
              </w:rPr>
              <w:t>» - изучены требования з</w:t>
            </w:r>
            <w:r w:rsidRPr="00EC274F">
              <w:rPr>
                <w:i/>
                <w:lang w:eastAsia="en-US"/>
              </w:rPr>
              <w:t>а</w:t>
            </w:r>
            <w:r w:rsidRPr="00EC274F">
              <w:rPr>
                <w:i/>
                <w:lang w:eastAsia="en-US"/>
              </w:rPr>
              <w:t>казчика по результатам анкет и интервью; изучены типовые решения, обосновано, в</w:t>
            </w:r>
            <w:r w:rsidRPr="00EC274F">
              <w:rPr>
                <w:i/>
                <w:lang w:eastAsia="en-US"/>
              </w:rPr>
              <w:t>ы</w:t>
            </w:r>
            <w:r w:rsidRPr="00EC274F">
              <w:rPr>
                <w:i/>
                <w:lang w:eastAsia="en-US"/>
              </w:rPr>
              <w:t>брано и согласовано с заказчиком оптимал</w:t>
            </w:r>
            <w:r w:rsidRPr="00EC274F">
              <w:rPr>
                <w:i/>
                <w:lang w:eastAsia="en-US"/>
              </w:rPr>
              <w:t>ь</w:t>
            </w:r>
            <w:r w:rsidRPr="00EC274F">
              <w:rPr>
                <w:i/>
                <w:lang w:eastAsia="en-US"/>
              </w:rPr>
              <w:t>ное решение; разработано и оформлено те</w:t>
            </w:r>
            <w:r w:rsidRPr="00EC274F">
              <w:rPr>
                <w:i/>
                <w:lang w:eastAsia="en-US"/>
              </w:rPr>
              <w:t>х</w:t>
            </w:r>
            <w:r w:rsidRPr="00EC274F">
              <w:rPr>
                <w:i/>
                <w:lang w:eastAsia="en-US"/>
              </w:rPr>
              <w:t>ническое задание в полном соответствии с рекомендациями стандартов; разделы техн</w:t>
            </w:r>
            <w:r w:rsidRPr="00EC274F">
              <w:rPr>
                <w:i/>
                <w:lang w:eastAsia="en-US"/>
              </w:rPr>
              <w:t>и</w:t>
            </w:r>
            <w:r w:rsidRPr="00EC274F">
              <w:rPr>
                <w:i/>
                <w:lang w:eastAsia="en-US"/>
              </w:rPr>
              <w:t>ческого задания изложены логично и технич</w:t>
            </w:r>
            <w:r w:rsidRPr="00EC274F">
              <w:rPr>
                <w:i/>
                <w:lang w:eastAsia="en-US"/>
              </w:rPr>
              <w:t>е</w:t>
            </w:r>
            <w:r w:rsidRPr="00EC274F">
              <w:rPr>
                <w:i/>
                <w:lang w:eastAsia="en-US"/>
              </w:rPr>
              <w:t>ски грамотно.</w:t>
            </w:r>
          </w:p>
          <w:p w:rsidR="00F65174" w:rsidRPr="00EC274F" w:rsidRDefault="00F65174" w:rsidP="000C5F0C">
            <w:pPr>
              <w:rPr>
                <w:i/>
                <w:lang w:eastAsia="en-US"/>
              </w:rPr>
            </w:pPr>
            <w:r w:rsidRPr="00EC274F">
              <w:rPr>
                <w:i/>
                <w:lang w:eastAsia="en-US"/>
              </w:rPr>
              <w:lastRenderedPageBreak/>
              <w:t>Оценка «</w:t>
            </w:r>
            <w:r w:rsidRPr="00EC274F">
              <w:rPr>
                <w:b/>
                <w:i/>
                <w:lang w:eastAsia="en-US"/>
              </w:rPr>
              <w:t>хорошо</w:t>
            </w:r>
            <w:r w:rsidRPr="00EC274F">
              <w:rPr>
                <w:i/>
                <w:lang w:eastAsia="en-US"/>
              </w:rPr>
              <w:t>» - изучены требования зака</w:t>
            </w:r>
            <w:r w:rsidRPr="00EC274F">
              <w:rPr>
                <w:i/>
                <w:lang w:eastAsia="en-US"/>
              </w:rPr>
              <w:t>з</w:t>
            </w:r>
            <w:r w:rsidRPr="00EC274F">
              <w:rPr>
                <w:i/>
                <w:lang w:eastAsia="en-US"/>
              </w:rPr>
              <w:t>чика по результатам анкет и интервью; из</w:t>
            </w:r>
            <w:r w:rsidRPr="00EC274F">
              <w:rPr>
                <w:i/>
                <w:lang w:eastAsia="en-US"/>
              </w:rPr>
              <w:t>у</w:t>
            </w:r>
            <w:r w:rsidRPr="00EC274F">
              <w:rPr>
                <w:i/>
                <w:lang w:eastAsia="en-US"/>
              </w:rPr>
              <w:t>чены типовые решения, выбрано и согласовано с заказчиком оптимальное решение; разраб</w:t>
            </w:r>
            <w:r w:rsidRPr="00EC274F">
              <w:rPr>
                <w:i/>
                <w:lang w:eastAsia="en-US"/>
              </w:rPr>
              <w:t>о</w:t>
            </w:r>
            <w:r w:rsidRPr="00EC274F">
              <w:rPr>
                <w:i/>
                <w:lang w:eastAsia="en-US"/>
              </w:rPr>
              <w:t>тано и оформлено техническое задание в с</w:t>
            </w:r>
            <w:r w:rsidRPr="00EC274F">
              <w:rPr>
                <w:i/>
                <w:lang w:eastAsia="en-US"/>
              </w:rPr>
              <w:t>о</w:t>
            </w:r>
            <w:r w:rsidRPr="00EC274F">
              <w:rPr>
                <w:i/>
                <w:lang w:eastAsia="en-US"/>
              </w:rPr>
              <w:t>ответствии с рекомендациями стандартов; разделы технического задания изложены л</w:t>
            </w:r>
            <w:r w:rsidRPr="00EC274F">
              <w:rPr>
                <w:i/>
                <w:lang w:eastAsia="en-US"/>
              </w:rPr>
              <w:t>о</w:t>
            </w:r>
            <w:r w:rsidRPr="00EC274F">
              <w:rPr>
                <w:i/>
                <w:lang w:eastAsia="en-US"/>
              </w:rPr>
              <w:t>гично и грамотно.</w:t>
            </w:r>
          </w:p>
          <w:p w:rsidR="00F65174" w:rsidRPr="00EC274F" w:rsidRDefault="00F65174" w:rsidP="000C5F0C">
            <w:pPr>
              <w:rPr>
                <w:i/>
                <w:lang w:eastAsia="en-US"/>
              </w:rPr>
            </w:pPr>
            <w:r w:rsidRPr="00EC274F">
              <w:rPr>
                <w:i/>
                <w:lang w:eastAsia="en-US"/>
              </w:rPr>
              <w:t>Оценка «</w:t>
            </w:r>
            <w:r w:rsidRPr="00EC274F">
              <w:rPr>
                <w:b/>
                <w:i/>
                <w:lang w:eastAsia="en-US"/>
              </w:rPr>
              <w:t>удовлетворительно</w:t>
            </w:r>
            <w:r w:rsidRPr="00EC274F">
              <w:rPr>
                <w:i/>
                <w:lang w:eastAsia="en-US"/>
              </w:rPr>
              <w:t>» - изучены тр</w:t>
            </w:r>
            <w:r w:rsidRPr="00EC274F">
              <w:rPr>
                <w:i/>
                <w:lang w:eastAsia="en-US"/>
              </w:rPr>
              <w:t>е</w:t>
            </w:r>
            <w:r w:rsidRPr="00EC274F">
              <w:rPr>
                <w:i/>
                <w:lang w:eastAsia="en-US"/>
              </w:rPr>
              <w:t>бования заказчика по результатам анкет и интервью; изучены типовые решения, выбрано и согласовано с заказчиком одно решение; ра</w:t>
            </w:r>
            <w:r w:rsidRPr="00EC274F">
              <w:rPr>
                <w:i/>
                <w:lang w:eastAsia="en-US"/>
              </w:rPr>
              <w:t>з</w:t>
            </w:r>
            <w:r w:rsidRPr="00EC274F">
              <w:rPr>
                <w:i/>
                <w:lang w:eastAsia="en-US"/>
              </w:rPr>
              <w:t>работано и оформлено техническое задание в соответствии с рекомендациями станда</w:t>
            </w:r>
            <w:r w:rsidRPr="00EC274F">
              <w:rPr>
                <w:i/>
                <w:lang w:eastAsia="en-US"/>
              </w:rPr>
              <w:t>р</w:t>
            </w:r>
            <w:r w:rsidRPr="00EC274F">
              <w:rPr>
                <w:i/>
                <w:lang w:eastAsia="en-US"/>
              </w:rPr>
              <w:t>тов; разделы технического задания изложены грамотно.</w:t>
            </w:r>
          </w:p>
        </w:tc>
        <w:tc>
          <w:tcPr>
            <w:tcW w:w="2268" w:type="dxa"/>
          </w:tcPr>
          <w:p w:rsidR="00F65174" w:rsidRPr="00EC274F" w:rsidRDefault="00F65174" w:rsidP="000C5F0C">
            <w:pPr>
              <w:rPr>
                <w:i/>
                <w:lang w:eastAsia="en-US"/>
              </w:rPr>
            </w:pPr>
            <w:r w:rsidRPr="00EC274F">
              <w:rPr>
                <w:i/>
                <w:lang w:eastAsia="en-US"/>
              </w:rPr>
              <w:lastRenderedPageBreak/>
              <w:t>Экзамен/зачет в форме собеседов</w:t>
            </w:r>
            <w:r w:rsidRPr="00EC274F">
              <w:rPr>
                <w:i/>
                <w:lang w:eastAsia="en-US"/>
              </w:rPr>
              <w:t>а</w:t>
            </w:r>
            <w:r w:rsidRPr="00EC274F">
              <w:rPr>
                <w:i/>
                <w:lang w:eastAsia="en-US"/>
              </w:rPr>
              <w:t>ния: практическое задание по разр</w:t>
            </w:r>
            <w:r w:rsidRPr="00EC274F">
              <w:rPr>
                <w:i/>
                <w:lang w:eastAsia="en-US"/>
              </w:rPr>
              <w:t>а</w:t>
            </w:r>
            <w:r w:rsidRPr="00EC274F">
              <w:rPr>
                <w:i/>
                <w:lang w:eastAsia="en-US"/>
              </w:rPr>
              <w:t>ботке технического задания на проект</w:t>
            </w:r>
            <w:r w:rsidRPr="00EC274F">
              <w:rPr>
                <w:i/>
                <w:lang w:eastAsia="en-US"/>
              </w:rPr>
              <w:t>и</w:t>
            </w:r>
            <w:r w:rsidRPr="00EC274F">
              <w:rPr>
                <w:i/>
                <w:lang w:eastAsia="en-US"/>
              </w:rPr>
              <w:t>рование веб-приложения</w:t>
            </w:r>
          </w:p>
          <w:p w:rsidR="00F65174" w:rsidRPr="00EC274F" w:rsidRDefault="00F65174" w:rsidP="000C5F0C">
            <w:pPr>
              <w:rPr>
                <w:i/>
                <w:lang w:eastAsia="en-US"/>
              </w:rPr>
            </w:pPr>
            <w:r w:rsidRPr="00EC274F">
              <w:rPr>
                <w:i/>
                <w:lang w:eastAsia="en-US"/>
              </w:rPr>
              <w:t xml:space="preserve">Защита отчетов по практическим и </w:t>
            </w:r>
            <w:r w:rsidRPr="00EC274F">
              <w:rPr>
                <w:i/>
                <w:lang w:eastAsia="en-US"/>
              </w:rPr>
              <w:lastRenderedPageBreak/>
              <w:t>л</w:t>
            </w:r>
            <w:r w:rsidRPr="00EC274F">
              <w:rPr>
                <w:i/>
                <w:lang w:eastAsia="en-US"/>
              </w:rPr>
              <w:t>а</w:t>
            </w:r>
            <w:r w:rsidRPr="00EC274F">
              <w:rPr>
                <w:i/>
                <w:lang w:eastAsia="en-US"/>
              </w:rPr>
              <w:t>бораторным раб</w:t>
            </w:r>
            <w:r w:rsidRPr="00EC274F">
              <w:rPr>
                <w:i/>
                <w:lang w:eastAsia="en-US"/>
              </w:rPr>
              <w:t>о</w:t>
            </w:r>
            <w:r w:rsidRPr="00EC274F">
              <w:rPr>
                <w:i/>
                <w:lang w:eastAsia="en-US"/>
              </w:rPr>
              <w:t>там</w:t>
            </w:r>
          </w:p>
          <w:p w:rsidR="00F65174" w:rsidRPr="00EC274F" w:rsidRDefault="00F65174" w:rsidP="000C5F0C">
            <w:pPr>
              <w:rPr>
                <w:i/>
                <w:lang w:eastAsia="en-US"/>
              </w:rPr>
            </w:pPr>
            <w:r w:rsidRPr="00EC274F">
              <w:rPr>
                <w:i/>
                <w:lang w:eastAsia="en-US"/>
              </w:rPr>
              <w:t>Экспертное набл</w:t>
            </w:r>
            <w:r w:rsidRPr="00EC274F">
              <w:rPr>
                <w:i/>
                <w:lang w:eastAsia="en-US"/>
              </w:rPr>
              <w:t>ю</w:t>
            </w:r>
            <w:r w:rsidRPr="00EC274F">
              <w:rPr>
                <w:i/>
                <w:lang w:eastAsia="en-US"/>
              </w:rPr>
              <w:t>дение за выполнен</w:t>
            </w:r>
            <w:r w:rsidRPr="00EC274F">
              <w:rPr>
                <w:i/>
                <w:lang w:eastAsia="en-US"/>
              </w:rPr>
              <w:t>и</w:t>
            </w:r>
            <w:r w:rsidRPr="00EC274F">
              <w:rPr>
                <w:i/>
                <w:lang w:eastAsia="en-US"/>
              </w:rPr>
              <w:t>ем различных видов работ во время уче</w:t>
            </w:r>
            <w:r w:rsidRPr="00EC274F">
              <w:rPr>
                <w:i/>
                <w:lang w:eastAsia="en-US"/>
              </w:rPr>
              <w:t>б</w:t>
            </w:r>
            <w:r w:rsidRPr="00EC274F">
              <w:rPr>
                <w:i/>
                <w:lang w:eastAsia="en-US"/>
              </w:rPr>
              <w:t>ной/ производстве</w:t>
            </w:r>
            <w:r w:rsidRPr="00EC274F">
              <w:rPr>
                <w:i/>
                <w:lang w:eastAsia="en-US"/>
              </w:rPr>
              <w:t>н</w:t>
            </w:r>
            <w:r w:rsidRPr="00EC274F">
              <w:rPr>
                <w:i/>
                <w:lang w:eastAsia="en-US"/>
              </w:rPr>
              <w:t>ной</w:t>
            </w:r>
          </w:p>
        </w:tc>
      </w:tr>
      <w:tr w:rsidR="00F65174" w:rsidRPr="00EC274F" w:rsidTr="000C5F0C">
        <w:trPr>
          <w:trHeight w:val="490"/>
        </w:trPr>
        <w:tc>
          <w:tcPr>
            <w:tcW w:w="2127" w:type="dxa"/>
          </w:tcPr>
          <w:p w:rsidR="00F65174" w:rsidRPr="00EC274F" w:rsidRDefault="00F65174" w:rsidP="000C5F0C">
            <w:pPr>
              <w:rPr>
                <w:i/>
                <w:lang w:eastAsia="en-US"/>
              </w:rPr>
            </w:pPr>
            <w:r w:rsidRPr="00EC274F">
              <w:rPr>
                <w:i/>
                <w:lang w:eastAsia="en-US"/>
              </w:rPr>
              <w:lastRenderedPageBreak/>
              <w:t xml:space="preserve">ПК 9.2. </w:t>
            </w:r>
            <w:r w:rsidRPr="00EC274F">
              <w:rPr>
                <w:lang w:eastAsia="en-US"/>
              </w:rPr>
              <w:t>Разрабат</w:t>
            </w:r>
            <w:r w:rsidRPr="00EC274F">
              <w:rPr>
                <w:lang w:eastAsia="en-US"/>
              </w:rPr>
              <w:t>ы</w:t>
            </w:r>
            <w:r w:rsidRPr="00EC274F">
              <w:rPr>
                <w:lang w:eastAsia="en-US"/>
              </w:rPr>
              <w:t>вать веб-приложение в соо</w:t>
            </w:r>
            <w:r w:rsidRPr="00EC274F">
              <w:rPr>
                <w:lang w:eastAsia="en-US"/>
              </w:rPr>
              <w:t>т</w:t>
            </w:r>
            <w:r w:rsidRPr="00EC274F">
              <w:rPr>
                <w:lang w:eastAsia="en-US"/>
              </w:rPr>
              <w:t>ветствии с технич</w:t>
            </w:r>
            <w:r w:rsidRPr="00EC274F">
              <w:rPr>
                <w:lang w:eastAsia="en-US"/>
              </w:rPr>
              <w:t>е</w:t>
            </w:r>
            <w:r w:rsidRPr="00EC274F">
              <w:rPr>
                <w:lang w:eastAsia="en-US"/>
              </w:rPr>
              <w:t>ским заданием.</w:t>
            </w:r>
          </w:p>
          <w:p w:rsidR="00F65174" w:rsidRPr="00EC274F" w:rsidRDefault="00F65174" w:rsidP="000C5F0C">
            <w:pPr>
              <w:rPr>
                <w:i/>
                <w:lang w:eastAsia="en-US"/>
              </w:rPr>
            </w:pPr>
          </w:p>
        </w:tc>
        <w:tc>
          <w:tcPr>
            <w:tcW w:w="4677" w:type="dxa"/>
          </w:tcPr>
          <w:p w:rsidR="00F65174" w:rsidRPr="00EC274F" w:rsidRDefault="00F65174" w:rsidP="000C5F0C">
            <w:pPr>
              <w:rPr>
                <w:i/>
                <w:lang w:eastAsia="en-US"/>
              </w:rPr>
            </w:pPr>
            <w:r w:rsidRPr="00EC274F">
              <w:rPr>
                <w:i/>
                <w:lang w:eastAsia="en-US"/>
              </w:rPr>
              <w:t>Оценка «</w:t>
            </w:r>
            <w:r w:rsidRPr="00EC274F">
              <w:rPr>
                <w:b/>
                <w:i/>
                <w:lang w:eastAsia="en-US"/>
              </w:rPr>
              <w:t>отлично</w:t>
            </w:r>
            <w:r w:rsidRPr="00EC274F">
              <w:rPr>
                <w:i/>
                <w:lang w:eastAsia="en-US"/>
              </w:rPr>
              <w:t>» - веб приложение разр</w:t>
            </w:r>
            <w:r w:rsidRPr="00EC274F">
              <w:rPr>
                <w:i/>
                <w:lang w:eastAsia="en-US"/>
              </w:rPr>
              <w:t>а</w:t>
            </w:r>
            <w:r w:rsidRPr="00EC274F">
              <w:rPr>
                <w:i/>
                <w:lang w:eastAsia="en-US"/>
              </w:rPr>
              <w:t>ботано и корректно функционирует в полном соответствии с техническим заданием в ср</w:t>
            </w:r>
            <w:r w:rsidRPr="00EC274F">
              <w:rPr>
                <w:i/>
                <w:lang w:eastAsia="en-US"/>
              </w:rPr>
              <w:t>е</w:t>
            </w:r>
            <w:r w:rsidRPr="00EC274F">
              <w:rPr>
                <w:i/>
                <w:lang w:eastAsia="en-US"/>
              </w:rPr>
              <w:t>де программирования с использованием о</w:t>
            </w:r>
            <w:r w:rsidRPr="00EC274F">
              <w:rPr>
                <w:i/>
                <w:lang w:eastAsia="en-US"/>
              </w:rPr>
              <w:t>т</w:t>
            </w:r>
            <w:r w:rsidRPr="00EC274F">
              <w:rPr>
                <w:i/>
                <w:lang w:eastAsia="en-US"/>
              </w:rPr>
              <w:t>крытых библиотек; приложение предвар</w:t>
            </w:r>
            <w:r w:rsidRPr="00EC274F">
              <w:rPr>
                <w:i/>
                <w:lang w:eastAsia="en-US"/>
              </w:rPr>
              <w:t>и</w:t>
            </w:r>
            <w:r w:rsidRPr="00EC274F">
              <w:rPr>
                <w:i/>
                <w:lang w:eastAsia="en-US"/>
              </w:rPr>
              <w:t>тельно смоделировано (применены объектные модели); код оформлен в соответствии со стандартами кодирования.</w:t>
            </w:r>
          </w:p>
          <w:p w:rsidR="00F65174" w:rsidRPr="00EC274F" w:rsidRDefault="00F65174" w:rsidP="000C5F0C">
            <w:pPr>
              <w:rPr>
                <w:i/>
                <w:lang w:eastAsia="en-US"/>
              </w:rPr>
            </w:pPr>
            <w:r w:rsidRPr="00EC274F">
              <w:rPr>
                <w:i/>
                <w:lang w:eastAsia="en-US"/>
              </w:rPr>
              <w:t>Оценка «</w:t>
            </w:r>
            <w:r w:rsidRPr="00EC274F">
              <w:rPr>
                <w:b/>
                <w:i/>
                <w:lang w:eastAsia="en-US"/>
              </w:rPr>
              <w:t>хорошо</w:t>
            </w:r>
            <w:r w:rsidRPr="00EC274F">
              <w:rPr>
                <w:i/>
                <w:lang w:eastAsia="en-US"/>
              </w:rPr>
              <w:t>» - веб приложение разраб</w:t>
            </w:r>
            <w:r w:rsidRPr="00EC274F">
              <w:rPr>
                <w:i/>
                <w:lang w:eastAsia="en-US"/>
              </w:rPr>
              <w:t>о</w:t>
            </w:r>
            <w:r w:rsidRPr="00EC274F">
              <w:rPr>
                <w:i/>
                <w:lang w:eastAsia="en-US"/>
              </w:rPr>
              <w:t>тано и работоспособно в соответствии с техническим заданием в среде программир</w:t>
            </w:r>
            <w:r w:rsidRPr="00EC274F">
              <w:rPr>
                <w:i/>
                <w:lang w:eastAsia="en-US"/>
              </w:rPr>
              <w:t>о</w:t>
            </w:r>
            <w:r w:rsidRPr="00EC274F">
              <w:rPr>
                <w:i/>
                <w:lang w:eastAsia="en-US"/>
              </w:rPr>
              <w:t>вания с использованием открытых библиотек; приложение предварительно смоделировано; код оформлен в соответствии со стандарт</w:t>
            </w:r>
            <w:r w:rsidRPr="00EC274F">
              <w:rPr>
                <w:i/>
                <w:lang w:eastAsia="en-US"/>
              </w:rPr>
              <w:t>а</w:t>
            </w:r>
            <w:r w:rsidRPr="00EC274F">
              <w:rPr>
                <w:i/>
                <w:lang w:eastAsia="en-US"/>
              </w:rPr>
              <w:t>ми кодирования.</w:t>
            </w:r>
          </w:p>
          <w:p w:rsidR="00F65174" w:rsidRPr="00EC274F" w:rsidRDefault="00F65174" w:rsidP="000C5F0C">
            <w:pPr>
              <w:rPr>
                <w:i/>
                <w:lang w:eastAsia="en-US"/>
              </w:rPr>
            </w:pPr>
            <w:r w:rsidRPr="00EC274F">
              <w:rPr>
                <w:i/>
                <w:lang w:eastAsia="en-US"/>
              </w:rPr>
              <w:t>Оценка «</w:t>
            </w:r>
            <w:r w:rsidRPr="00EC274F">
              <w:rPr>
                <w:b/>
                <w:i/>
                <w:lang w:eastAsia="en-US"/>
              </w:rPr>
              <w:t>удовлетворительно</w:t>
            </w:r>
            <w:r w:rsidRPr="00EC274F">
              <w:rPr>
                <w:i/>
                <w:lang w:eastAsia="en-US"/>
              </w:rPr>
              <w:t>» - веб прилож</w:t>
            </w:r>
            <w:r w:rsidRPr="00EC274F">
              <w:rPr>
                <w:i/>
                <w:lang w:eastAsia="en-US"/>
              </w:rPr>
              <w:t>е</w:t>
            </w:r>
            <w:r w:rsidRPr="00EC274F">
              <w:rPr>
                <w:i/>
                <w:lang w:eastAsia="en-US"/>
              </w:rPr>
              <w:t>ние разработано и работоспособно в соо</w:t>
            </w:r>
            <w:r w:rsidRPr="00EC274F">
              <w:rPr>
                <w:i/>
                <w:lang w:eastAsia="en-US"/>
              </w:rPr>
              <w:t>т</w:t>
            </w:r>
            <w:r w:rsidRPr="00EC274F">
              <w:rPr>
                <w:i/>
                <w:lang w:eastAsia="en-US"/>
              </w:rPr>
              <w:t>ветствии с техническим заданием в среде программирования с использованием откр</w:t>
            </w:r>
            <w:r w:rsidRPr="00EC274F">
              <w:rPr>
                <w:i/>
                <w:lang w:eastAsia="en-US"/>
              </w:rPr>
              <w:t>ы</w:t>
            </w:r>
            <w:r w:rsidRPr="00EC274F">
              <w:rPr>
                <w:i/>
                <w:lang w:eastAsia="en-US"/>
              </w:rPr>
              <w:t>тых библиотек; код оформлен с незначител</w:t>
            </w:r>
            <w:r w:rsidRPr="00EC274F">
              <w:rPr>
                <w:i/>
                <w:lang w:eastAsia="en-US"/>
              </w:rPr>
              <w:t>ь</w:t>
            </w:r>
            <w:r w:rsidRPr="00EC274F">
              <w:rPr>
                <w:i/>
                <w:lang w:eastAsia="en-US"/>
              </w:rPr>
              <w:t>ными отклонениями от стандартов кодир</w:t>
            </w:r>
            <w:r w:rsidRPr="00EC274F">
              <w:rPr>
                <w:i/>
                <w:lang w:eastAsia="en-US"/>
              </w:rPr>
              <w:t>о</w:t>
            </w:r>
            <w:r w:rsidRPr="00EC274F">
              <w:rPr>
                <w:i/>
                <w:lang w:eastAsia="en-US"/>
              </w:rPr>
              <w:t>вания.</w:t>
            </w:r>
          </w:p>
        </w:tc>
        <w:tc>
          <w:tcPr>
            <w:tcW w:w="2268" w:type="dxa"/>
          </w:tcPr>
          <w:p w:rsidR="00F65174" w:rsidRPr="00EC274F" w:rsidRDefault="00F65174" w:rsidP="000C5F0C">
            <w:pPr>
              <w:rPr>
                <w:i/>
                <w:lang w:eastAsia="en-US"/>
              </w:rPr>
            </w:pPr>
            <w:r w:rsidRPr="00EC274F">
              <w:rPr>
                <w:i/>
                <w:lang w:eastAsia="en-US"/>
              </w:rPr>
              <w:t>Экзамен/зачет в форме собеседов</w:t>
            </w:r>
            <w:r w:rsidRPr="00EC274F">
              <w:rPr>
                <w:i/>
                <w:lang w:eastAsia="en-US"/>
              </w:rPr>
              <w:t>а</w:t>
            </w:r>
            <w:r w:rsidRPr="00EC274F">
              <w:rPr>
                <w:i/>
                <w:lang w:eastAsia="en-US"/>
              </w:rPr>
              <w:t>ния: практическое задание по разр</w:t>
            </w:r>
            <w:r w:rsidRPr="00EC274F">
              <w:rPr>
                <w:i/>
                <w:lang w:eastAsia="en-US"/>
              </w:rPr>
              <w:t>а</w:t>
            </w:r>
            <w:r w:rsidRPr="00EC274F">
              <w:rPr>
                <w:i/>
                <w:lang w:eastAsia="en-US"/>
              </w:rPr>
              <w:t>ботке веб-приложения по пре</w:t>
            </w:r>
            <w:r w:rsidRPr="00EC274F">
              <w:rPr>
                <w:i/>
                <w:lang w:eastAsia="en-US"/>
              </w:rPr>
              <w:t>д</w:t>
            </w:r>
            <w:r w:rsidRPr="00EC274F">
              <w:rPr>
                <w:i/>
                <w:lang w:eastAsia="en-US"/>
              </w:rPr>
              <w:t>ложенному технич</w:t>
            </w:r>
            <w:r w:rsidRPr="00EC274F">
              <w:rPr>
                <w:i/>
                <w:lang w:eastAsia="en-US"/>
              </w:rPr>
              <w:t>е</w:t>
            </w:r>
            <w:r w:rsidRPr="00EC274F">
              <w:rPr>
                <w:i/>
                <w:lang w:eastAsia="en-US"/>
              </w:rPr>
              <w:t>скому заданию.</w:t>
            </w:r>
          </w:p>
          <w:p w:rsidR="00F65174" w:rsidRPr="00EC274F" w:rsidRDefault="00F65174" w:rsidP="000C5F0C">
            <w:pPr>
              <w:rPr>
                <w:i/>
                <w:lang w:eastAsia="en-US"/>
              </w:rPr>
            </w:pPr>
          </w:p>
          <w:p w:rsidR="00F65174" w:rsidRPr="00EC274F" w:rsidRDefault="00F65174" w:rsidP="000C5F0C">
            <w:pPr>
              <w:rPr>
                <w:i/>
                <w:lang w:eastAsia="en-US"/>
              </w:rPr>
            </w:pPr>
            <w:r w:rsidRPr="00EC274F">
              <w:rPr>
                <w:i/>
                <w:lang w:eastAsia="en-US"/>
              </w:rPr>
              <w:t>Защита отчетов по практическим и л</w:t>
            </w:r>
            <w:r w:rsidRPr="00EC274F">
              <w:rPr>
                <w:i/>
                <w:lang w:eastAsia="en-US"/>
              </w:rPr>
              <w:t>а</w:t>
            </w:r>
            <w:r w:rsidRPr="00EC274F">
              <w:rPr>
                <w:i/>
                <w:lang w:eastAsia="en-US"/>
              </w:rPr>
              <w:t>бораторным раб</w:t>
            </w:r>
            <w:r w:rsidRPr="00EC274F">
              <w:rPr>
                <w:i/>
                <w:lang w:eastAsia="en-US"/>
              </w:rPr>
              <w:t>о</w:t>
            </w:r>
            <w:r w:rsidRPr="00EC274F">
              <w:rPr>
                <w:i/>
                <w:lang w:eastAsia="en-US"/>
              </w:rPr>
              <w:t>там</w:t>
            </w:r>
          </w:p>
          <w:p w:rsidR="00F65174" w:rsidRPr="00EC274F" w:rsidRDefault="00F65174" w:rsidP="000C5F0C">
            <w:pPr>
              <w:rPr>
                <w:i/>
                <w:lang w:eastAsia="en-US"/>
              </w:rPr>
            </w:pPr>
            <w:r w:rsidRPr="00EC274F">
              <w:rPr>
                <w:i/>
                <w:lang w:eastAsia="en-US"/>
              </w:rPr>
              <w:t>Экспертное набл</w:t>
            </w:r>
            <w:r w:rsidRPr="00EC274F">
              <w:rPr>
                <w:i/>
                <w:lang w:eastAsia="en-US"/>
              </w:rPr>
              <w:t>ю</w:t>
            </w:r>
            <w:r w:rsidRPr="00EC274F">
              <w:rPr>
                <w:i/>
                <w:lang w:eastAsia="en-US"/>
              </w:rPr>
              <w:t>дение за выполнен</w:t>
            </w:r>
            <w:r w:rsidRPr="00EC274F">
              <w:rPr>
                <w:i/>
                <w:lang w:eastAsia="en-US"/>
              </w:rPr>
              <w:t>и</w:t>
            </w:r>
            <w:r w:rsidRPr="00EC274F">
              <w:rPr>
                <w:i/>
                <w:lang w:eastAsia="en-US"/>
              </w:rPr>
              <w:t>ем различных видов работ во время уче</w:t>
            </w:r>
            <w:r w:rsidRPr="00EC274F">
              <w:rPr>
                <w:i/>
                <w:lang w:eastAsia="en-US"/>
              </w:rPr>
              <w:t>б</w:t>
            </w:r>
            <w:r w:rsidRPr="00EC274F">
              <w:rPr>
                <w:i/>
                <w:lang w:eastAsia="en-US"/>
              </w:rPr>
              <w:t>ной/ производстве</w:t>
            </w:r>
            <w:r w:rsidRPr="00EC274F">
              <w:rPr>
                <w:i/>
                <w:lang w:eastAsia="en-US"/>
              </w:rPr>
              <w:t>н</w:t>
            </w:r>
            <w:r w:rsidRPr="00EC274F">
              <w:rPr>
                <w:i/>
                <w:lang w:eastAsia="en-US"/>
              </w:rPr>
              <w:t>ной</w:t>
            </w:r>
          </w:p>
        </w:tc>
      </w:tr>
      <w:tr w:rsidR="00F65174" w:rsidRPr="00EC274F" w:rsidTr="000C5F0C">
        <w:trPr>
          <w:trHeight w:val="805"/>
        </w:trPr>
        <w:tc>
          <w:tcPr>
            <w:tcW w:w="2127" w:type="dxa"/>
          </w:tcPr>
          <w:p w:rsidR="00F65174" w:rsidRPr="00EC274F" w:rsidRDefault="00F65174" w:rsidP="000C5F0C">
            <w:pPr>
              <w:autoSpaceDE w:val="0"/>
              <w:autoSpaceDN w:val="0"/>
              <w:adjustRightInd w:val="0"/>
              <w:rPr>
                <w:i/>
              </w:rPr>
            </w:pPr>
            <w:r w:rsidRPr="00EC274F">
              <w:rPr>
                <w:i/>
              </w:rPr>
              <w:t xml:space="preserve">ПК 9.3. </w:t>
            </w:r>
            <w:r w:rsidRPr="00EC274F">
              <w:t>Разрабат</w:t>
            </w:r>
            <w:r w:rsidRPr="00EC274F">
              <w:t>ы</w:t>
            </w:r>
            <w:r w:rsidRPr="00EC274F">
              <w:t>вать интерфейс пользователя веб-приложений в соо</w:t>
            </w:r>
            <w:r w:rsidRPr="00EC274F">
              <w:t>т</w:t>
            </w:r>
            <w:r w:rsidRPr="00EC274F">
              <w:t>ветствии с технич</w:t>
            </w:r>
            <w:r w:rsidRPr="00EC274F">
              <w:t>е</w:t>
            </w:r>
            <w:r w:rsidRPr="00EC274F">
              <w:t>ским заданием.</w:t>
            </w:r>
          </w:p>
          <w:p w:rsidR="00F65174" w:rsidRPr="00EC274F" w:rsidRDefault="00F65174" w:rsidP="000C5F0C">
            <w:pPr>
              <w:rPr>
                <w:i/>
                <w:lang w:eastAsia="en-US"/>
              </w:rPr>
            </w:pPr>
          </w:p>
        </w:tc>
        <w:tc>
          <w:tcPr>
            <w:tcW w:w="4677" w:type="dxa"/>
          </w:tcPr>
          <w:p w:rsidR="00F65174" w:rsidRPr="00EC274F" w:rsidRDefault="00F65174" w:rsidP="000C5F0C">
            <w:pPr>
              <w:rPr>
                <w:i/>
                <w:lang w:eastAsia="en-US"/>
              </w:rPr>
            </w:pPr>
            <w:r w:rsidRPr="00EC274F">
              <w:rPr>
                <w:i/>
                <w:lang w:eastAsia="en-US"/>
              </w:rPr>
              <w:t>Оценка «</w:t>
            </w:r>
            <w:r w:rsidRPr="00EC274F">
              <w:rPr>
                <w:b/>
                <w:i/>
                <w:lang w:eastAsia="en-US"/>
              </w:rPr>
              <w:t>отлично</w:t>
            </w:r>
            <w:r w:rsidRPr="00EC274F">
              <w:rPr>
                <w:i/>
                <w:lang w:eastAsia="en-US"/>
              </w:rPr>
              <w:t>» - интерфейс пользователя разработан и корректно функционирует в полном соответствии с техническим задан</w:t>
            </w:r>
            <w:r w:rsidRPr="00EC274F">
              <w:rPr>
                <w:i/>
                <w:lang w:eastAsia="en-US"/>
              </w:rPr>
              <w:t>и</w:t>
            </w:r>
            <w:r w:rsidRPr="00EC274F">
              <w:rPr>
                <w:i/>
                <w:lang w:eastAsia="en-US"/>
              </w:rPr>
              <w:t>ем; приложение предварительно смоделиров</w:t>
            </w:r>
            <w:r w:rsidRPr="00EC274F">
              <w:rPr>
                <w:i/>
                <w:lang w:eastAsia="en-US"/>
              </w:rPr>
              <w:t>а</w:t>
            </w:r>
            <w:r w:rsidRPr="00EC274F">
              <w:rPr>
                <w:i/>
                <w:lang w:eastAsia="en-US"/>
              </w:rPr>
              <w:t>но (применены объектные модели); использ</w:t>
            </w:r>
            <w:r w:rsidRPr="00EC274F">
              <w:rPr>
                <w:i/>
                <w:lang w:eastAsia="en-US"/>
              </w:rPr>
              <w:t>о</w:t>
            </w:r>
            <w:r w:rsidRPr="00EC274F">
              <w:rPr>
                <w:i/>
                <w:lang w:eastAsia="en-US"/>
              </w:rPr>
              <w:t>ваны анимационные эффекты; код оформлен в соответствии со стандартами кодирования.</w:t>
            </w:r>
          </w:p>
          <w:p w:rsidR="00F65174" w:rsidRPr="00EC274F" w:rsidRDefault="00F65174" w:rsidP="000C5F0C">
            <w:pPr>
              <w:rPr>
                <w:i/>
                <w:lang w:eastAsia="en-US"/>
              </w:rPr>
            </w:pPr>
            <w:r w:rsidRPr="00EC274F">
              <w:rPr>
                <w:i/>
                <w:lang w:eastAsia="en-US"/>
              </w:rPr>
              <w:t>Оценка «</w:t>
            </w:r>
            <w:r w:rsidRPr="00EC274F">
              <w:rPr>
                <w:b/>
                <w:i/>
                <w:lang w:eastAsia="en-US"/>
              </w:rPr>
              <w:t>хорошо</w:t>
            </w:r>
            <w:r w:rsidRPr="00EC274F">
              <w:rPr>
                <w:i/>
                <w:lang w:eastAsia="en-US"/>
              </w:rPr>
              <w:t>» - интерфейс пользователя разработан и функционирует в соответствии с техническим заданием; приложение предв</w:t>
            </w:r>
            <w:r w:rsidRPr="00EC274F">
              <w:rPr>
                <w:i/>
                <w:lang w:eastAsia="en-US"/>
              </w:rPr>
              <w:t>а</w:t>
            </w:r>
            <w:r w:rsidRPr="00EC274F">
              <w:rPr>
                <w:i/>
                <w:lang w:eastAsia="en-US"/>
              </w:rPr>
              <w:t>рительно смоделировано; использованы ан</w:t>
            </w:r>
            <w:r w:rsidRPr="00EC274F">
              <w:rPr>
                <w:i/>
                <w:lang w:eastAsia="en-US"/>
              </w:rPr>
              <w:t>и</w:t>
            </w:r>
            <w:r w:rsidRPr="00EC274F">
              <w:rPr>
                <w:i/>
                <w:lang w:eastAsia="en-US"/>
              </w:rPr>
              <w:t xml:space="preserve">мационные эффекты; код </w:t>
            </w:r>
            <w:r w:rsidRPr="00EC274F">
              <w:rPr>
                <w:i/>
                <w:lang w:eastAsia="en-US"/>
              </w:rPr>
              <w:lastRenderedPageBreak/>
              <w:t>оформлен в соо</w:t>
            </w:r>
            <w:r w:rsidRPr="00EC274F">
              <w:rPr>
                <w:i/>
                <w:lang w:eastAsia="en-US"/>
              </w:rPr>
              <w:t>т</w:t>
            </w:r>
            <w:r w:rsidRPr="00EC274F">
              <w:rPr>
                <w:i/>
                <w:lang w:eastAsia="en-US"/>
              </w:rPr>
              <w:t>ветствии со стандартами кодирования.</w:t>
            </w:r>
          </w:p>
          <w:p w:rsidR="00F65174" w:rsidRPr="00EC274F" w:rsidRDefault="00F65174" w:rsidP="000C5F0C">
            <w:pPr>
              <w:rPr>
                <w:i/>
                <w:lang w:eastAsia="en-US"/>
              </w:rPr>
            </w:pPr>
            <w:r w:rsidRPr="00EC274F">
              <w:rPr>
                <w:i/>
                <w:lang w:eastAsia="en-US"/>
              </w:rPr>
              <w:t>Оценка «</w:t>
            </w:r>
            <w:r w:rsidRPr="00EC274F">
              <w:rPr>
                <w:b/>
                <w:i/>
                <w:lang w:eastAsia="en-US"/>
              </w:rPr>
              <w:t>удовлетворительно</w:t>
            </w:r>
            <w:r w:rsidRPr="00EC274F">
              <w:rPr>
                <w:i/>
                <w:lang w:eastAsia="en-US"/>
              </w:rPr>
              <w:t>» - интерфейс пользователя разработан и функционирует; приложение предварительно смоделировано; использованы анимационные эффекты; код оформлен с незначительными отклонениями от стандартов кодирования.</w:t>
            </w:r>
          </w:p>
        </w:tc>
        <w:tc>
          <w:tcPr>
            <w:tcW w:w="2268" w:type="dxa"/>
          </w:tcPr>
          <w:p w:rsidR="00F65174" w:rsidRPr="00EC274F" w:rsidRDefault="00F65174" w:rsidP="000C5F0C">
            <w:pPr>
              <w:rPr>
                <w:i/>
                <w:lang w:eastAsia="en-US"/>
              </w:rPr>
            </w:pPr>
            <w:r w:rsidRPr="00EC274F">
              <w:rPr>
                <w:i/>
                <w:lang w:eastAsia="en-US"/>
              </w:rPr>
              <w:lastRenderedPageBreak/>
              <w:t>Экзамен/зачет в форме собеседов</w:t>
            </w:r>
            <w:r w:rsidRPr="00EC274F">
              <w:rPr>
                <w:i/>
                <w:lang w:eastAsia="en-US"/>
              </w:rPr>
              <w:t>а</w:t>
            </w:r>
            <w:r w:rsidRPr="00EC274F">
              <w:rPr>
                <w:i/>
                <w:lang w:eastAsia="en-US"/>
              </w:rPr>
              <w:t>ния: практическое задание по разр</w:t>
            </w:r>
            <w:r w:rsidRPr="00EC274F">
              <w:rPr>
                <w:i/>
                <w:lang w:eastAsia="en-US"/>
              </w:rPr>
              <w:t>а</w:t>
            </w:r>
            <w:r w:rsidRPr="00EC274F">
              <w:rPr>
                <w:i/>
                <w:lang w:eastAsia="en-US"/>
              </w:rPr>
              <w:t>ботке интерфейса пользователя веб - приложения</w:t>
            </w:r>
          </w:p>
          <w:p w:rsidR="00F65174" w:rsidRPr="00EC274F" w:rsidRDefault="00F65174" w:rsidP="000C5F0C">
            <w:pPr>
              <w:rPr>
                <w:i/>
                <w:lang w:eastAsia="en-US"/>
              </w:rPr>
            </w:pPr>
          </w:p>
          <w:p w:rsidR="00F65174" w:rsidRPr="00EC274F" w:rsidRDefault="00F65174" w:rsidP="000C5F0C">
            <w:pPr>
              <w:rPr>
                <w:i/>
                <w:lang w:eastAsia="en-US"/>
              </w:rPr>
            </w:pPr>
          </w:p>
          <w:p w:rsidR="00F65174" w:rsidRPr="00EC274F" w:rsidRDefault="00F65174" w:rsidP="000C5F0C">
            <w:pPr>
              <w:rPr>
                <w:i/>
                <w:lang w:eastAsia="en-US"/>
              </w:rPr>
            </w:pPr>
            <w:r w:rsidRPr="00EC274F">
              <w:rPr>
                <w:i/>
                <w:lang w:eastAsia="en-US"/>
              </w:rPr>
              <w:t>Защита отчетов по практическим и л</w:t>
            </w:r>
            <w:r w:rsidRPr="00EC274F">
              <w:rPr>
                <w:i/>
                <w:lang w:eastAsia="en-US"/>
              </w:rPr>
              <w:t>а</w:t>
            </w:r>
            <w:r w:rsidRPr="00EC274F">
              <w:rPr>
                <w:i/>
                <w:lang w:eastAsia="en-US"/>
              </w:rPr>
              <w:t>бораторным раб</w:t>
            </w:r>
            <w:r w:rsidRPr="00EC274F">
              <w:rPr>
                <w:i/>
                <w:lang w:eastAsia="en-US"/>
              </w:rPr>
              <w:t>о</w:t>
            </w:r>
            <w:r w:rsidRPr="00EC274F">
              <w:rPr>
                <w:i/>
                <w:lang w:eastAsia="en-US"/>
              </w:rPr>
              <w:t>там</w:t>
            </w:r>
          </w:p>
          <w:p w:rsidR="00F65174" w:rsidRPr="00EC274F" w:rsidRDefault="00F65174" w:rsidP="000C5F0C">
            <w:pPr>
              <w:rPr>
                <w:i/>
                <w:lang w:eastAsia="en-US"/>
              </w:rPr>
            </w:pPr>
            <w:r w:rsidRPr="00EC274F">
              <w:rPr>
                <w:i/>
                <w:lang w:eastAsia="en-US"/>
              </w:rPr>
              <w:lastRenderedPageBreak/>
              <w:t>Экспертное набл</w:t>
            </w:r>
            <w:r w:rsidRPr="00EC274F">
              <w:rPr>
                <w:i/>
                <w:lang w:eastAsia="en-US"/>
              </w:rPr>
              <w:t>ю</w:t>
            </w:r>
            <w:r w:rsidRPr="00EC274F">
              <w:rPr>
                <w:i/>
                <w:lang w:eastAsia="en-US"/>
              </w:rPr>
              <w:t>дение за выполнен</w:t>
            </w:r>
            <w:r w:rsidRPr="00EC274F">
              <w:rPr>
                <w:i/>
                <w:lang w:eastAsia="en-US"/>
              </w:rPr>
              <w:t>и</w:t>
            </w:r>
            <w:r w:rsidRPr="00EC274F">
              <w:rPr>
                <w:i/>
                <w:lang w:eastAsia="en-US"/>
              </w:rPr>
              <w:t>ем различных видов работ во время уче</w:t>
            </w:r>
            <w:r w:rsidRPr="00EC274F">
              <w:rPr>
                <w:i/>
                <w:lang w:eastAsia="en-US"/>
              </w:rPr>
              <w:t>б</w:t>
            </w:r>
            <w:r w:rsidRPr="00EC274F">
              <w:rPr>
                <w:i/>
                <w:lang w:eastAsia="en-US"/>
              </w:rPr>
              <w:t>ной/ производстве</w:t>
            </w:r>
            <w:r w:rsidRPr="00EC274F">
              <w:rPr>
                <w:i/>
                <w:lang w:eastAsia="en-US"/>
              </w:rPr>
              <w:t>н</w:t>
            </w:r>
            <w:r w:rsidRPr="00EC274F">
              <w:rPr>
                <w:i/>
                <w:lang w:eastAsia="en-US"/>
              </w:rPr>
              <w:t>ной</w:t>
            </w:r>
          </w:p>
        </w:tc>
      </w:tr>
      <w:tr w:rsidR="00F65174" w:rsidRPr="00EC274F" w:rsidTr="000C5F0C">
        <w:trPr>
          <w:trHeight w:val="700"/>
        </w:trPr>
        <w:tc>
          <w:tcPr>
            <w:tcW w:w="2127" w:type="dxa"/>
          </w:tcPr>
          <w:p w:rsidR="00F65174" w:rsidRPr="00EC274F" w:rsidRDefault="00F65174" w:rsidP="000C5F0C">
            <w:pPr>
              <w:autoSpaceDE w:val="0"/>
              <w:autoSpaceDN w:val="0"/>
              <w:adjustRightInd w:val="0"/>
              <w:ind w:left="34"/>
              <w:rPr>
                <w:i/>
              </w:rPr>
            </w:pPr>
            <w:r w:rsidRPr="00EC274F">
              <w:rPr>
                <w:i/>
              </w:rPr>
              <w:lastRenderedPageBreak/>
              <w:t xml:space="preserve">ПК 9.4 </w:t>
            </w:r>
            <w:r w:rsidRPr="00EC274F">
              <w:t>Осущест</w:t>
            </w:r>
            <w:r w:rsidRPr="00EC274F">
              <w:t>в</w:t>
            </w:r>
            <w:r w:rsidRPr="00EC274F">
              <w:t>лять техническое сопровождение и восстановление веб-приложений в соответствии с те</w:t>
            </w:r>
            <w:r w:rsidRPr="00EC274F">
              <w:t>х</w:t>
            </w:r>
            <w:r w:rsidRPr="00EC274F">
              <w:t>ническим заданием</w:t>
            </w:r>
          </w:p>
        </w:tc>
        <w:tc>
          <w:tcPr>
            <w:tcW w:w="4677" w:type="dxa"/>
          </w:tcPr>
          <w:p w:rsidR="00F65174" w:rsidRPr="00EC274F" w:rsidRDefault="00F65174" w:rsidP="000C5F0C">
            <w:pPr>
              <w:rPr>
                <w:i/>
                <w:lang w:eastAsia="en-US"/>
              </w:rPr>
            </w:pPr>
            <w:r w:rsidRPr="00EC274F">
              <w:rPr>
                <w:i/>
                <w:lang w:eastAsia="en-US"/>
              </w:rPr>
              <w:t>Оценка «</w:t>
            </w:r>
            <w:r w:rsidRPr="00EC274F">
              <w:rPr>
                <w:b/>
                <w:i/>
                <w:lang w:eastAsia="en-US"/>
              </w:rPr>
              <w:t>отлично</w:t>
            </w:r>
            <w:r w:rsidRPr="00EC274F">
              <w:rPr>
                <w:i/>
                <w:lang w:eastAsia="en-US"/>
              </w:rPr>
              <w:t>» - установлено програм</w:t>
            </w:r>
            <w:r w:rsidRPr="00EC274F">
              <w:rPr>
                <w:i/>
                <w:lang w:eastAsia="en-US"/>
              </w:rPr>
              <w:t>м</w:t>
            </w:r>
            <w:r w:rsidRPr="00EC274F">
              <w:rPr>
                <w:i/>
                <w:lang w:eastAsia="en-US"/>
              </w:rPr>
              <w:t>ное обеспечение для создания резервной копии веб – приложения, создана копия веб прил</w:t>
            </w:r>
            <w:r w:rsidRPr="00EC274F">
              <w:rPr>
                <w:i/>
                <w:lang w:eastAsia="en-US"/>
              </w:rPr>
              <w:t>о</w:t>
            </w:r>
            <w:r w:rsidRPr="00EC274F">
              <w:rPr>
                <w:i/>
                <w:lang w:eastAsia="en-US"/>
              </w:rPr>
              <w:t>жения, серверные данные зарезервированы, веб – приложение восстановлено из резервной копии (развернуто), веб-сервер настроен; р</w:t>
            </w:r>
            <w:r w:rsidRPr="00EC274F">
              <w:rPr>
                <w:i/>
                <w:lang w:eastAsia="en-US"/>
              </w:rPr>
              <w:t>а</w:t>
            </w:r>
            <w:r w:rsidRPr="00EC274F">
              <w:rPr>
                <w:i/>
                <w:lang w:eastAsia="en-US"/>
              </w:rPr>
              <w:t>ботоспособность проверена, вывод о качес</w:t>
            </w:r>
            <w:r w:rsidRPr="00EC274F">
              <w:rPr>
                <w:i/>
                <w:lang w:eastAsia="en-US"/>
              </w:rPr>
              <w:t>т</w:t>
            </w:r>
            <w:r w:rsidRPr="00EC274F">
              <w:rPr>
                <w:i/>
                <w:lang w:eastAsia="en-US"/>
              </w:rPr>
              <w:t>ве сделан.</w:t>
            </w:r>
          </w:p>
          <w:p w:rsidR="00F65174" w:rsidRPr="00EC274F" w:rsidRDefault="00F65174" w:rsidP="000C5F0C">
            <w:pPr>
              <w:rPr>
                <w:i/>
                <w:lang w:eastAsia="en-US"/>
              </w:rPr>
            </w:pPr>
            <w:r w:rsidRPr="00EC274F">
              <w:rPr>
                <w:i/>
                <w:lang w:eastAsia="en-US"/>
              </w:rPr>
              <w:t>Оценка «</w:t>
            </w:r>
            <w:r w:rsidRPr="00EC274F">
              <w:rPr>
                <w:b/>
                <w:i/>
                <w:lang w:eastAsia="en-US"/>
              </w:rPr>
              <w:t>хорошо</w:t>
            </w:r>
            <w:r w:rsidRPr="00EC274F">
              <w:rPr>
                <w:i/>
                <w:lang w:eastAsia="en-US"/>
              </w:rPr>
              <w:t>» - установлено программное обеспечение для создания резервной копии веб – приложения, создана копия веб приложения, серверные данные зарезервированы, веб – пр</w:t>
            </w:r>
            <w:r w:rsidRPr="00EC274F">
              <w:rPr>
                <w:i/>
                <w:lang w:eastAsia="en-US"/>
              </w:rPr>
              <w:t>и</w:t>
            </w:r>
            <w:r w:rsidRPr="00EC274F">
              <w:rPr>
                <w:i/>
                <w:lang w:eastAsia="en-US"/>
              </w:rPr>
              <w:t>ложение восстановлено из резервной копии (развернуто), веб-сервер настроен без сущ</w:t>
            </w:r>
            <w:r w:rsidRPr="00EC274F">
              <w:rPr>
                <w:i/>
                <w:lang w:eastAsia="en-US"/>
              </w:rPr>
              <w:t>е</w:t>
            </w:r>
            <w:r w:rsidRPr="00EC274F">
              <w:rPr>
                <w:i/>
                <w:lang w:eastAsia="en-US"/>
              </w:rPr>
              <w:t>ственных замечаний; работоспособность проверена.</w:t>
            </w:r>
          </w:p>
          <w:p w:rsidR="00F65174" w:rsidRPr="00EC274F" w:rsidRDefault="00F65174" w:rsidP="000C5F0C">
            <w:pPr>
              <w:rPr>
                <w:i/>
                <w:lang w:eastAsia="en-US"/>
              </w:rPr>
            </w:pPr>
            <w:r w:rsidRPr="00EC274F">
              <w:rPr>
                <w:i/>
                <w:lang w:eastAsia="en-US"/>
              </w:rPr>
              <w:t>Оценка «</w:t>
            </w:r>
            <w:r w:rsidRPr="00EC274F">
              <w:rPr>
                <w:b/>
                <w:i/>
                <w:lang w:eastAsia="en-US"/>
              </w:rPr>
              <w:t>удовлетворительно</w:t>
            </w:r>
            <w:r w:rsidRPr="00EC274F">
              <w:rPr>
                <w:i/>
                <w:lang w:eastAsia="en-US"/>
              </w:rPr>
              <w:t>» - создана копия веб приложения, серверные данные зарезерв</w:t>
            </w:r>
            <w:r w:rsidRPr="00EC274F">
              <w:rPr>
                <w:i/>
                <w:lang w:eastAsia="en-US"/>
              </w:rPr>
              <w:t>и</w:t>
            </w:r>
            <w:r w:rsidRPr="00EC274F">
              <w:rPr>
                <w:i/>
                <w:lang w:eastAsia="en-US"/>
              </w:rPr>
              <w:t>рованы, веб – приложение восстановлено из резервной копии (развернуто), веб-сервер н</w:t>
            </w:r>
            <w:r w:rsidRPr="00EC274F">
              <w:rPr>
                <w:i/>
                <w:lang w:eastAsia="en-US"/>
              </w:rPr>
              <w:t>а</w:t>
            </w:r>
            <w:r w:rsidRPr="00EC274F">
              <w:rPr>
                <w:i/>
                <w:lang w:eastAsia="en-US"/>
              </w:rPr>
              <w:t>строен без существенных замечаний.</w:t>
            </w:r>
          </w:p>
        </w:tc>
        <w:tc>
          <w:tcPr>
            <w:tcW w:w="2268" w:type="dxa"/>
          </w:tcPr>
          <w:p w:rsidR="00F65174" w:rsidRPr="00EC274F" w:rsidRDefault="00F65174" w:rsidP="000C5F0C">
            <w:pPr>
              <w:rPr>
                <w:i/>
                <w:lang w:eastAsia="en-US"/>
              </w:rPr>
            </w:pPr>
            <w:r w:rsidRPr="00EC274F">
              <w:rPr>
                <w:i/>
                <w:lang w:eastAsia="en-US"/>
              </w:rPr>
              <w:t>Экзамен/зачет в форме собеседов</w:t>
            </w:r>
            <w:r w:rsidRPr="00EC274F">
              <w:rPr>
                <w:i/>
                <w:lang w:eastAsia="en-US"/>
              </w:rPr>
              <w:t>а</w:t>
            </w:r>
            <w:r w:rsidRPr="00EC274F">
              <w:rPr>
                <w:i/>
                <w:lang w:eastAsia="en-US"/>
              </w:rPr>
              <w:t>ния: практическое задание по настро</w:t>
            </w:r>
            <w:r w:rsidRPr="00EC274F">
              <w:rPr>
                <w:i/>
                <w:lang w:eastAsia="en-US"/>
              </w:rPr>
              <w:t>й</w:t>
            </w:r>
            <w:r w:rsidRPr="00EC274F">
              <w:rPr>
                <w:i/>
                <w:lang w:eastAsia="en-US"/>
              </w:rPr>
              <w:t>ке веб-серверов, р</w:t>
            </w:r>
            <w:r w:rsidRPr="00EC274F">
              <w:rPr>
                <w:i/>
                <w:lang w:eastAsia="en-US"/>
              </w:rPr>
              <w:t>е</w:t>
            </w:r>
            <w:r w:rsidRPr="00EC274F">
              <w:rPr>
                <w:i/>
                <w:lang w:eastAsia="en-US"/>
              </w:rPr>
              <w:t>зервному копиров</w:t>
            </w:r>
            <w:r w:rsidRPr="00EC274F">
              <w:rPr>
                <w:i/>
                <w:lang w:eastAsia="en-US"/>
              </w:rPr>
              <w:t>а</w:t>
            </w:r>
            <w:r w:rsidRPr="00EC274F">
              <w:rPr>
                <w:i/>
                <w:lang w:eastAsia="en-US"/>
              </w:rPr>
              <w:t>нию и восстановл</w:t>
            </w:r>
            <w:r w:rsidRPr="00EC274F">
              <w:rPr>
                <w:i/>
                <w:lang w:eastAsia="en-US"/>
              </w:rPr>
              <w:t>е</w:t>
            </w:r>
            <w:r w:rsidRPr="00EC274F">
              <w:rPr>
                <w:i/>
                <w:lang w:eastAsia="en-US"/>
              </w:rPr>
              <w:t>нию работы веб-приложений.</w:t>
            </w:r>
          </w:p>
          <w:p w:rsidR="00F65174" w:rsidRPr="00EC274F" w:rsidRDefault="00F65174" w:rsidP="000C5F0C">
            <w:pPr>
              <w:rPr>
                <w:i/>
                <w:lang w:eastAsia="en-US"/>
              </w:rPr>
            </w:pPr>
          </w:p>
          <w:p w:rsidR="00F65174" w:rsidRPr="00EC274F" w:rsidRDefault="00F65174" w:rsidP="000C5F0C">
            <w:pPr>
              <w:rPr>
                <w:i/>
                <w:lang w:eastAsia="en-US"/>
              </w:rPr>
            </w:pPr>
          </w:p>
          <w:p w:rsidR="00F65174" w:rsidRPr="00EC274F" w:rsidRDefault="00F65174" w:rsidP="000C5F0C">
            <w:pPr>
              <w:rPr>
                <w:i/>
                <w:lang w:eastAsia="en-US"/>
              </w:rPr>
            </w:pPr>
            <w:r w:rsidRPr="00EC274F">
              <w:rPr>
                <w:i/>
                <w:lang w:eastAsia="en-US"/>
              </w:rPr>
              <w:t>Защита отчетов по практическим и л</w:t>
            </w:r>
            <w:r w:rsidRPr="00EC274F">
              <w:rPr>
                <w:i/>
                <w:lang w:eastAsia="en-US"/>
              </w:rPr>
              <w:t>а</w:t>
            </w:r>
            <w:r w:rsidRPr="00EC274F">
              <w:rPr>
                <w:i/>
                <w:lang w:eastAsia="en-US"/>
              </w:rPr>
              <w:t>бораторным раб</w:t>
            </w:r>
            <w:r w:rsidRPr="00EC274F">
              <w:rPr>
                <w:i/>
                <w:lang w:eastAsia="en-US"/>
              </w:rPr>
              <w:t>о</w:t>
            </w:r>
            <w:r w:rsidRPr="00EC274F">
              <w:rPr>
                <w:i/>
                <w:lang w:eastAsia="en-US"/>
              </w:rPr>
              <w:t>там</w:t>
            </w:r>
          </w:p>
          <w:p w:rsidR="00F65174" w:rsidRPr="00EC274F" w:rsidRDefault="00F65174" w:rsidP="000C5F0C">
            <w:pPr>
              <w:rPr>
                <w:i/>
                <w:lang w:eastAsia="en-US"/>
              </w:rPr>
            </w:pPr>
            <w:r w:rsidRPr="00EC274F">
              <w:rPr>
                <w:i/>
                <w:lang w:eastAsia="en-US"/>
              </w:rPr>
              <w:t>Экспертное набл</w:t>
            </w:r>
            <w:r w:rsidRPr="00EC274F">
              <w:rPr>
                <w:i/>
                <w:lang w:eastAsia="en-US"/>
              </w:rPr>
              <w:t>ю</w:t>
            </w:r>
            <w:r w:rsidRPr="00EC274F">
              <w:rPr>
                <w:i/>
                <w:lang w:eastAsia="en-US"/>
              </w:rPr>
              <w:t>дение за выполнен</w:t>
            </w:r>
            <w:r w:rsidRPr="00EC274F">
              <w:rPr>
                <w:i/>
                <w:lang w:eastAsia="en-US"/>
              </w:rPr>
              <w:t>и</w:t>
            </w:r>
            <w:r w:rsidRPr="00EC274F">
              <w:rPr>
                <w:i/>
                <w:lang w:eastAsia="en-US"/>
              </w:rPr>
              <w:t>ем различных видов работ во время уче</w:t>
            </w:r>
            <w:r w:rsidRPr="00EC274F">
              <w:rPr>
                <w:i/>
                <w:lang w:eastAsia="en-US"/>
              </w:rPr>
              <w:t>б</w:t>
            </w:r>
            <w:r w:rsidRPr="00EC274F">
              <w:rPr>
                <w:i/>
                <w:lang w:eastAsia="en-US"/>
              </w:rPr>
              <w:t>ной/ производстве</w:t>
            </w:r>
            <w:r w:rsidRPr="00EC274F">
              <w:rPr>
                <w:i/>
                <w:lang w:eastAsia="en-US"/>
              </w:rPr>
              <w:t>н</w:t>
            </w:r>
            <w:r w:rsidRPr="00EC274F">
              <w:rPr>
                <w:i/>
                <w:lang w:eastAsia="en-US"/>
              </w:rPr>
              <w:t>ной</w:t>
            </w:r>
          </w:p>
        </w:tc>
      </w:tr>
      <w:tr w:rsidR="00F65174" w:rsidRPr="00EC274F" w:rsidTr="000C5F0C">
        <w:tc>
          <w:tcPr>
            <w:tcW w:w="2127" w:type="dxa"/>
          </w:tcPr>
          <w:p w:rsidR="00F65174" w:rsidRPr="00EC274F" w:rsidRDefault="00F65174" w:rsidP="000C5F0C">
            <w:pPr>
              <w:tabs>
                <w:tab w:val="left" w:pos="567"/>
                <w:tab w:val="left" w:pos="851"/>
              </w:tabs>
              <w:rPr>
                <w:i/>
                <w:lang w:eastAsia="en-US"/>
              </w:rPr>
            </w:pPr>
            <w:r w:rsidRPr="00EC274F">
              <w:rPr>
                <w:i/>
                <w:lang w:eastAsia="en-US"/>
              </w:rPr>
              <w:t xml:space="preserve">ПК 9.5. </w:t>
            </w:r>
            <w:r w:rsidRPr="00EC274F">
              <w:rPr>
                <w:lang w:eastAsia="en-US"/>
              </w:rPr>
              <w:t>Произв</w:t>
            </w:r>
            <w:r w:rsidRPr="00EC274F">
              <w:rPr>
                <w:lang w:eastAsia="en-US"/>
              </w:rPr>
              <w:t>о</w:t>
            </w:r>
            <w:r w:rsidRPr="00EC274F">
              <w:rPr>
                <w:lang w:eastAsia="en-US"/>
              </w:rPr>
              <w:t>дить тестирование разработанного веб приложения</w:t>
            </w:r>
          </w:p>
          <w:p w:rsidR="00F65174" w:rsidRPr="00EC274F" w:rsidRDefault="00F65174" w:rsidP="000C5F0C">
            <w:pPr>
              <w:tabs>
                <w:tab w:val="left" w:pos="567"/>
                <w:tab w:val="left" w:pos="851"/>
              </w:tabs>
              <w:rPr>
                <w:i/>
                <w:lang w:eastAsia="en-US"/>
              </w:rPr>
            </w:pPr>
          </w:p>
        </w:tc>
        <w:tc>
          <w:tcPr>
            <w:tcW w:w="4677" w:type="dxa"/>
          </w:tcPr>
          <w:p w:rsidR="00F65174" w:rsidRPr="00EC274F" w:rsidRDefault="00F65174" w:rsidP="000C5F0C">
            <w:pPr>
              <w:rPr>
                <w:i/>
                <w:lang w:eastAsia="en-US"/>
              </w:rPr>
            </w:pPr>
            <w:r w:rsidRPr="00EC274F">
              <w:rPr>
                <w:i/>
                <w:lang w:eastAsia="en-US"/>
              </w:rPr>
              <w:t>Оценка «</w:t>
            </w:r>
            <w:r w:rsidRPr="00EC274F">
              <w:rPr>
                <w:b/>
                <w:i/>
                <w:lang w:eastAsia="en-US"/>
              </w:rPr>
              <w:t>отлично</w:t>
            </w:r>
            <w:r w:rsidRPr="00EC274F">
              <w:rPr>
                <w:i/>
                <w:lang w:eastAsia="en-US"/>
              </w:rPr>
              <w:t xml:space="preserve">» - выполнено тестирование веб – приложения </w:t>
            </w:r>
            <w:proofErr w:type="gramStart"/>
            <w:r w:rsidRPr="00EC274F">
              <w:rPr>
                <w:i/>
                <w:lang w:eastAsia="en-US"/>
              </w:rPr>
              <w:t>в соответствии с тест</w:t>
            </w:r>
            <w:proofErr w:type="gramEnd"/>
            <w:r w:rsidRPr="00EC274F">
              <w:rPr>
                <w:i/>
                <w:lang w:eastAsia="en-US"/>
              </w:rPr>
              <w:t xml:space="preserve">– планом; результаты тестирования сохранены в системе контроля версий; по результатам тестирования сделаны выводы и внесены предложения по </w:t>
            </w:r>
            <w:proofErr w:type="spellStart"/>
            <w:r w:rsidRPr="00EC274F">
              <w:rPr>
                <w:i/>
                <w:lang w:eastAsia="en-US"/>
              </w:rPr>
              <w:t>рефакторингу</w:t>
            </w:r>
            <w:proofErr w:type="spellEnd"/>
            <w:r w:rsidRPr="00EC274F">
              <w:rPr>
                <w:i/>
                <w:lang w:eastAsia="en-US"/>
              </w:rPr>
              <w:t xml:space="preserve"> кода; выполн</w:t>
            </w:r>
            <w:r w:rsidRPr="00EC274F">
              <w:rPr>
                <w:i/>
                <w:lang w:eastAsia="en-US"/>
              </w:rPr>
              <w:t>е</w:t>
            </w:r>
            <w:r w:rsidRPr="00EC274F">
              <w:rPr>
                <w:i/>
                <w:lang w:eastAsia="en-US"/>
              </w:rPr>
              <w:t>на отладка приложения; результаты отладки сохранены в системе контроля версий; сдел</w:t>
            </w:r>
            <w:r w:rsidRPr="00EC274F">
              <w:rPr>
                <w:i/>
                <w:lang w:eastAsia="en-US"/>
              </w:rPr>
              <w:t>а</w:t>
            </w:r>
            <w:r w:rsidRPr="00EC274F">
              <w:rPr>
                <w:i/>
                <w:lang w:eastAsia="en-US"/>
              </w:rPr>
              <w:t>ны выводы по результатам отладки.</w:t>
            </w:r>
          </w:p>
          <w:p w:rsidR="00F65174" w:rsidRPr="00EC274F" w:rsidRDefault="00F65174" w:rsidP="000C5F0C">
            <w:pPr>
              <w:rPr>
                <w:i/>
                <w:lang w:eastAsia="en-US"/>
              </w:rPr>
            </w:pPr>
            <w:r w:rsidRPr="00EC274F">
              <w:rPr>
                <w:i/>
                <w:lang w:eastAsia="en-US"/>
              </w:rPr>
              <w:t>Оценка «</w:t>
            </w:r>
            <w:r w:rsidRPr="00EC274F">
              <w:rPr>
                <w:b/>
                <w:i/>
                <w:lang w:eastAsia="en-US"/>
              </w:rPr>
              <w:t>хорошо</w:t>
            </w:r>
            <w:r w:rsidRPr="00EC274F">
              <w:rPr>
                <w:i/>
                <w:lang w:eastAsia="en-US"/>
              </w:rPr>
              <w:t xml:space="preserve">» - выполнено тестирование веб – приложения </w:t>
            </w:r>
            <w:proofErr w:type="gramStart"/>
            <w:r w:rsidRPr="00EC274F">
              <w:rPr>
                <w:i/>
                <w:lang w:eastAsia="en-US"/>
              </w:rPr>
              <w:t>в соответствии с тест</w:t>
            </w:r>
            <w:proofErr w:type="gramEnd"/>
            <w:r w:rsidRPr="00EC274F">
              <w:rPr>
                <w:i/>
                <w:lang w:eastAsia="en-US"/>
              </w:rPr>
              <w:t>– планом; результаты тестирования сохранены в системе контроля версий; по результатам тестирования сделаны выводы; выполнена отладка приложения; результаты отладки сохранены в системе контроля версий; сдел</w:t>
            </w:r>
            <w:r w:rsidRPr="00EC274F">
              <w:rPr>
                <w:i/>
                <w:lang w:eastAsia="en-US"/>
              </w:rPr>
              <w:t>а</w:t>
            </w:r>
            <w:r w:rsidRPr="00EC274F">
              <w:rPr>
                <w:i/>
                <w:lang w:eastAsia="en-US"/>
              </w:rPr>
              <w:t>ны выводы по результатам отладки.</w:t>
            </w:r>
          </w:p>
          <w:p w:rsidR="00F65174" w:rsidRPr="00EC274F" w:rsidRDefault="00F65174" w:rsidP="000C5F0C">
            <w:pPr>
              <w:rPr>
                <w:i/>
                <w:lang w:eastAsia="en-US"/>
              </w:rPr>
            </w:pPr>
            <w:r w:rsidRPr="00EC274F">
              <w:rPr>
                <w:i/>
                <w:lang w:eastAsia="en-US"/>
              </w:rPr>
              <w:t>Оценка «</w:t>
            </w:r>
            <w:r w:rsidRPr="00EC274F">
              <w:rPr>
                <w:b/>
                <w:i/>
                <w:lang w:eastAsia="en-US"/>
              </w:rPr>
              <w:t>удовлетворительно</w:t>
            </w:r>
            <w:r w:rsidRPr="00EC274F">
              <w:rPr>
                <w:i/>
                <w:lang w:eastAsia="en-US"/>
              </w:rPr>
              <w:t>» - выполнено тестирование веб – приложения в соотве</w:t>
            </w:r>
            <w:r w:rsidRPr="00EC274F">
              <w:rPr>
                <w:i/>
                <w:lang w:eastAsia="en-US"/>
              </w:rPr>
              <w:t>т</w:t>
            </w:r>
            <w:r w:rsidRPr="00EC274F">
              <w:rPr>
                <w:i/>
                <w:lang w:eastAsia="en-US"/>
              </w:rPr>
              <w:t>ствии с тест– планом; результаты тестир</w:t>
            </w:r>
            <w:r w:rsidRPr="00EC274F">
              <w:rPr>
                <w:i/>
                <w:lang w:eastAsia="en-US"/>
              </w:rPr>
              <w:t>о</w:t>
            </w:r>
            <w:r w:rsidRPr="00EC274F">
              <w:rPr>
                <w:i/>
                <w:lang w:eastAsia="en-US"/>
              </w:rPr>
              <w:t>вания сохранены в системе кон</w:t>
            </w:r>
            <w:r w:rsidRPr="00EC274F">
              <w:rPr>
                <w:i/>
                <w:lang w:eastAsia="en-US"/>
              </w:rPr>
              <w:lastRenderedPageBreak/>
              <w:t>троля версий; выполнена отладка приложения; результаты отладки сохранены в системе контроля ве</w:t>
            </w:r>
            <w:r w:rsidRPr="00EC274F">
              <w:rPr>
                <w:i/>
                <w:lang w:eastAsia="en-US"/>
              </w:rPr>
              <w:t>р</w:t>
            </w:r>
            <w:r w:rsidRPr="00EC274F">
              <w:rPr>
                <w:i/>
                <w:lang w:eastAsia="en-US"/>
              </w:rPr>
              <w:t>сий.</w:t>
            </w:r>
          </w:p>
        </w:tc>
        <w:tc>
          <w:tcPr>
            <w:tcW w:w="2268" w:type="dxa"/>
          </w:tcPr>
          <w:p w:rsidR="00F65174" w:rsidRPr="00EC274F" w:rsidRDefault="00F65174" w:rsidP="000C5F0C">
            <w:pPr>
              <w:rPr>
                <w:i/>
                <w:lang w:eastAsia="en-US"/>
              </w:rPr>
            </w:pPr>
            <w:r w:rsidRPr="00EC274F">
              <w:rPr>
                <w:i/>
                <w:lang w:eastAsia="en-US"/>
              </w:rPr>
              <w:lastRenderedPageBreak/>
              <w:t>Экзамен/зачет в форме собеседов</w:t>
            </w:r>
            <w:r w:rsidRPr="00EC274F">
              <w:rPr>
                <w:i/>
                <w:lang w:eastAsia="en-US"/>
              </w:rPr>
              <w:t>а</w:t>
            </w:r>
            <w:r w:rsidRPr="00EC274F">
              <w:rPr>
                <w:i/>
                <w:lang w:eastAsia="en-US"/>
              </w:rPr>
              <w:t>ния: практическое задание по тестир</w:t>
            </w:r>
            <w:r w:rsidRPr="00EC274F">
              <w:rPr>
                <w:i/>
                <w:lang w:eastAsia="en-US"/>
              </w:rPr>
              <w:t>о</w:t>
            </w:r>
            <w:r w:rsidRPr="00EC274F">
              <w:rPr>
                <w:i/>
                <w:lang w:eastAsia="en-US"/>
              </w:rPr>
              <w:t>ванию и отладке веб – приложения по предложенному тест- плану.</w:t>
            </w:r>
          </w:p>
          <w:p w:rsidR="00F65174" w:rsidRPr="00EC274F" w:rsidRDefault="00F65174" w:rsidP="000C5F0C">
            <w:pPr>
              <w:rPr>
                <w:i/>
                <w:lang w:eastAsia="en-US"/>
              </w:rPr>
            </w:pPr>
          </w:p>
          <w:p w:rsidR="00F65174" w:rsidRPr="00EC274F" w:rsidRDefault="00F65174" w:rsidP="000C5F0C">
            <w:pPr>
              <w:rPr>
                <w:i/>
                <w:lang w:eastAsia="en-US"/>
              </w:rPr>
            </w:pPr>
            <w:r w:rsidRPr="00EC274F">
              <w:rPr>
                <w:i/>
                <w:lang w:eastAsia="en-US"/>
              </w:rPr>
              <w:t>Защита отчетов по практическим и л</w:t>
            </w:r>
            <w:r w:rsidRPr="00EC274F">
              <w:rPr>
                <w:i/>
                <w:lang w:eastAsia="en-US"/>
              </w:rPr>
              <w:t>а</w:t>
            </w:r>
            <w:r w:rsidRPr="00EC274F">
              <w:rPr>
                <w:i/>
                <w:lang w:eastAsia="en-US"/>
              </w:rPr>
              <w:t>бораторным раб</w:t>
            </w:r>
            <w:r w:rsidRPr="00EC274F">
              <w:rPr>
                <w:i/>
                <w:lang w:eastAsia="en-US"/>
              </w:rPr>
              <w:t>о</w:t>
            </w:r>
            <w:r w:rsidRPr="00EC274F">
              <w:rPr>
                <w:i/>
                <w:lang w:eastAsia="en-US"/>
              </w:rPr>
              <w:t>там</w:t>
            </w:r>
          </w:p>
          <w:p w:rsidR="00F65174" w:rsidRPr="00EC274F" w:rsidRDefault="00F65174" w:rsidP="000C5F0C">
            <w:pPr>
              <w:rPr>
                <w:i/>
                <w:lang w:eastAsia="en-US"/>
              </w:rPr>
            </w:pPr>
            <w:r w:rsidRPr="00EC274F">
              <w:rPr>
                <w:i/>
                <w:lang w:eastAsia="en-US"/>
              </w:rPr>
              <w:t>Экспертное набл</w:t>
            </w:r>
            <w:r w:rsidRPr="00EC274F">
              <w:rPr>
                <w:i/>
                <w:lang w:eastAsia="en-US"/>
              </w:rPr>
              <w:t>ю</w:t>
            </w:r>
            <w:r w:rsidRPr="00EC274F">
              <w:rPr>
                <w:i/>
                <w:lang w:eastAsia="en-US"/>
              </w:rPr>
              <w:t>дение за выполнен</w:t>
            </w:r>
            <w:r w:rsidRPr="00EC274F">
              <w:rPr>
                <w:i/>
                <w:lang w:eastAsia="en-US"/>
              </w:rPr>
              <w:t>и</w:t>
            </w:r>
            <w:r w:rsidRPr="00EC274F">
              <w:rPr>
                <w:i/>
                <w:lang w:eastAsia="en-US"/>
              </w:rPr>
              <w:t>ем различных видов работ во время уче</w:t>
            </w:r>
            <w:r w:rsidRPr="00EC274F">
              <w:rPr>
                <w:i/>
                <w:lang w:eastAsia="en-US"/>
              </w:rPr>
              <w:t>б</w:t>
            </w:r>
            <w:r w:rsidRPr="00EC274F">
              <w:rPr>
                <w:i/>
                <w:lang w:eastAsia="en-US"/>
              </w:rPr>
              <w:t>ной/ производстве</w:t>
            </w:r>
            <w:r w:rsidRPr="00EC274F">
              <w:rPr>
                <w:i/>
                <w:lang w:eastAsia="en-US"/>
              </w:rPr>
              <w:t>н</w:t>
            </w:r>
            <w:r w:rsidRPr="00EC274F">
              <w:rPr>
                <w:i/>
                <w:lang w:eastAsia="en-US"/>
              </w:rPr>
              <w:t>ной</w:t>
            </w:r>
          </w:p>
        </w:tc>
      </w:tr>
      <w:tr w:rsidR="00F65174" w:rsidRPr="00EC274F" w:rsidTr="000C5F0C">
        <w:trPr>
          <w:trHeight w:val="490"/>
        </w:trPr>
        <w:tc>
          <w:tcPr>
            <w:tcW w:w="2127" w:type="dxa"/>
          </w:tcPr>
          <w:p w:rsidR="00F65174" w:rsidRPr="00EC274F" w:rsidRDefault="00F65174" w:rsidP="000C5F0C">
            <w:pPr>
              <w:rPr>
                <w:i/>
                <w:lang w:eastAsia="en-US"/>
              </w:rPr>
            </w:pPr>
            <w:r w:rsidRPr="00EC274F">
              <w:rPr>
                <w:i/>
                <w:lang w:eastAsia="en-US"/>
              </w:rPr>
              <w:t xml:space="preserve">ПК 9.6. </w:t>
            </w:r>
            <w:r w:rsidRPr="00EC274F">
              <w:rPr>
                <w:lang w:eastAsia="en-US"/>
              </w:rPr>
              <w:t>Размещать веб приложения в сети в соответствии с техническим з</w:t>
            </w:r>
            <w:r w:rsidRPr="00EC274F">
              <w:rPr>
                <w:lang w:eastAsia="en-US"/>
              </w:rPr>
              <w:t>а</w:t>
            </w:r>
            <w:r w:rsidRPr="00EC274F">
              <w:rPr>
                <w:lang w:eastAsia="en-US"/>
              </w:rPr>
              <w:t>данием</w:t>
            </w:r>
          </w:p>
        </w:tc>
        <w:tc>
          <w:tcPr>
            <w:tcW w:w="4677" w:type="dxa"/>
          </w:tcPr>
          <w:p w:rsidR="00F65174" w:rsidRPr="00EC274F" w:rsidRDefault="00F65174" w:rsidP="000C5F0C">
            <w:pPr>
              <w:rPr>
                <w:i/>
                <w:lang w:eastAsia="en-US"/>
              </w:rPr>
            </w:pPr>
            <w:r w:rsidRPr="00EC274F">
              <w:rPr>
                <w:i/>
                <w:lang w:eastAsia="en-US"/>
              </w:rPr>
              <w:t>Оценка «</w:t>
            </w:r>
            <w:r w:rsidRPr="00EC274F">
              <w:rPr>
                <w:b/>
                <w:i/>
                <w:lang w:eastAsia="en-US"/>
              </w:rPr>
              <w:t>отлично</w:t>
            </w:r>
            <w:r w:rsidRPr="00EC274F">
              <w:rPr>
                <w:i/>
                <w:lang w:eastAsia="en-US"/>
              </w:rPr>
              <w:t>» - выполнен анализ хара</w:t>
            </w:r>
            <w:r w:rsidRPr="00EC274F">
              <w:rPr>
                <w:i/>
                <w:lang w:eastAsia="en-US"/>
              </w:rPr>
              <w:t>к</w:t>
            </w:r>
            <w:r w:rsidRPr="00EC274F">
              <w:rPr>
                <w:i/>
                <w:lang w:eastAsia="en-US"/>
              </w:rPr>
              <w:t>теристик доступных хостингов; проанализ</w:t>
            </w:r>
            <w:r w:rsidRPr="00EC274F">
              <w:rPr>
                <w:i/>
                <w:lang w:eastAsia="en-US"/>
              </w:rPr>
              <w:t>и</w:t>
            </w:r>
            <w:r w:rsidRPr="00EC274F">
              <w:rPr>
                <w:i/>
                <w:lang w:eastAsia="en-US"/>
              </w:rPr>
              <w:t>рованы параметры размещаемого веб – пр</w:t>
            </w:r>
            <w:r w:rsidRPr="00EC274F">
              <w:rPr>
                <w:i/>
                <w:lang w:eastAsia="en-US"/>
              </w:rPr>
              <w:t>и</w:t>
            </w:r>
            <w:r w:rsidRPr="00EC274F">
              <w:rPr>
                <w:i/>
                <w:lang w:eastAsia="en-US"/>
              </w:rPr>
              <w:t xml:space="preserve">ложения выбран и обоснован оптимальный хостинг </w:t>
            </w:r>
            <w:proofErr w:type="gramStart"/>
            <w:r w:rsidRPr="00EC274F">
              <w:rPr>
                <w:i/>
                <w:lang w:eastAsia="en-US"/>
              </w:rPr>
              <w:t>для размещения</w:t>
            </w:r>
            <w:proofErr w:type="gramEnd"/>
            <w:r w:rsidRPr="00EC274F">
              <w:rPr>
                <w:i/>
                <w:lang w:eastAsia="en-US"/>
              </w:rPr>
              <w:t xml:space="preserve"> предложенного веб – приложения; предложенное веб – приложение опубликовано на выбранном хостинге, пров</w:t>
            </w:r>
            <w:r w:rsidRPr="00EC274F">
              <w:rPr>
                <w:i/>
                <w:lang w:eastAsia="en-US"/>
              </w:rPr>
              <w:t>е</w:t>
            </w:r>
            <w:r w:rsidRPr="00EC274F">
              <w:rPr>
                <w:i/>
                <w:lang w:eastAsia="en-US"/>
              </w:rPr>
              <w:t>рено качество функционирования, сделан в</w:t>
            </w:r>
            <w:r w:rsidRPr="00EC274F">
              <w:rPr>
                <w:i/>
                <w:lang w:eastAsia="en-US"/>
              </w:rPr>
              <w:t>ы</w:t>
            </w:r>
            <w:r w:rsidRPr="00EC274F">
              <w:rPr>
                <w:i/>
                <w:lang w:eastAsia="en-US"/>
              </w:rPr>
              <w:t>вод по результатам проверки.</w:t>
            </w:r>
          </w:p>
          <w:p w:rsidR="00F65174" w:rsidRPr="00EC274F" w:rsidRDefault="00F65174" w:rsidP="000C5F0C">
            <w:pPr>
              <w:rPr>
                <w:i/>
                <w:lang w:eastAsia="en-US"/>
              </w:rPr>
            </w:pPr>
            <w:r w:rsidRPr="00EC274F">
              <w:rPr>
                <w:i/>
                <w:lang w:eastAsia="en-US"/>
              </w:rPr>
              <w:t>Оценка «</w:t>
            </w:r>
            <w:r w:rsidRPr="00EC274F">
              <w:rPr>
                <w:b/>
                <w:i/>
                <w:lang w:eastAsia="en-US"/>
              </w:rPr>
              <w:t>хорошо</w:t>
            </w:r>
            <w:r w:rsidRPr="00EC274F">
              <w:rPr>
                <w:i/>
                <w:lang w:eastAsia="en-US"/>
              </w:rPr>
              <w:t>» - выполнен анализ характ</w:t>
            </w:r>
            <w:r w:rsidRPr="00EC274F">
              <w:rPr>
                <w:i/>
                <w:lang w:eastAsia="en-US"/>
              </w:rPr>
              <w:t>е</w:t>
            </w:r>
            <w:r w:rsidRPr="00EC274F">
              <w:rPr>
                <w:i/>
                <w:lang w:eastAsia="en-US"/>
              </w:rPr>
              <w:t>ристик хостингов; проанализированы пар</w:t>
            </w:r>
            <w:r w:rsidRPr="00EC274F">
              <w:rPr>
                <w:i/>
                <w:lang w:eastAsia="en-US"/>
              </w:rPr>
              <w:t>а</w:t>
            </w:r>
            <w:r w:rsidRPr="00EC274F">
              <w:rPr>
                <w:i/>
                <w:lang w:eastAsia="en-US"/>
              </w:rPr>
              <w:t xml:space="preserve">метры размещаемого веб – </w:t>
            </w:r>
            <w:proofErr w:type="gramStart"/>
            <w:r w:rsidRPr="00EC274F">
              <w:rPr>
                <w:i/>
                <w:lang w:eastAsia="en-US"/>
              </w:rPr>
              <w:t>приложения;  в</w:t>
            </w:r>
            <w:r w:rsidRPr="00EC274F">
              <w:rPr>
                <w:i/>
                <w:lang w:eastAsia="en-US"/>
              </w:rPr>
              <w:t>ы</w:t>
            </w:r>
            <w:r w:rsidRPr="00EC274F">
              <w:rPr>
                <w:i/>
                <w:lang w:eastAsia="en-US"/>
              </w:rPr>
              <w:t>бран</w:t>
            </w:r>
            <w:proofErr w:type="gramEnd"/>
            <w:r w:rsidRPr="00EC274F">
              <w:rPr>
                <w:i/>
                <w:lang w:eastAsia="en-US"/>
              </w:rPr>
              <w:t xml:space="preserve"> и обоснован оптимальный хостинг для размещения предложенного веб – приложения; предложенное веб – приложение опубликов</w:t>
            </w:r>
            <w:r w:rsidRPr="00EC274F">
              <w:rPr>
                <w:i/>
                <w:lang w:eastAsia="en-US"/>
              </w:rPr>
              <w:t>а</w:t>
            </w:r>
            <w:r w:rsidRPr="00EC274F">
              <w:rPr>
                <w:i/>
                <w:lang w:eastAsia="en-US"/>
              </w:rPr>
              <w:t>но, проверено качество функционирования, сделан вывод по результатам проверки.</w:t>
            </w:r>
          </w:p>
          <w:p w:rsidR="00F65174" w:rsidRPr="00EC274F" w:rsidRDefault="00F65174" w:rsidP="000C5F0C">
            <w:pPr>
              <w:rPr>
                <w:i/>
                <w:lang w:eastAsia="en-US"/>
              </w:rPr>
            </w:pPr>
            <w:r w:rsidRPr="00EC274F">
              <w:rPr>
                <w:i/>
                <w:lang w:eastAsia="en-US"/>
              </w:rPr>
              <w:t>Оценка «</w:t>
            </w:r>
            <w:r w:rsidRPr="00EC274F">
              <w:rPr>
                <w:b/>
                <w:i/>
                <w:lang w:eastAsia="en-US"/>
              </w:rPr>
              <w:t>удовлетворительно</w:t>
            </w:r>
            <w:r w:rsidRPr="00EC274F">
              <w:rPr>
                <w:i/>
                <w:lang w:eastAsia="en-US"/>
              </w:rPr>
              <w:t>» - перечислены возможные хостинги; указаны параметры размещаемого веб – приложения; выбран и хостинг для размещения предложенного веб – приложения; предложенное веб – приложение опубликовано, проверено качество функцион</w:t>
            </w:r>
            <w:r w:rsidRPr="00EC274F">
              <w:rPr>
                <w:i/>
                <w:lang w:eastAsia="en-US"/>
              </w:rPr>
              <w:t>и</w:t>
            </w:r>
            <w:r w:rsidRPr="00EC274F">
              <w:rPr>
                <w:i/>
                <w:lang w:eastAsia="en-US"/>
              </w:rPr>
              <w:t>рования.</w:t>
            </w:r>
          </w:p>
        </w:tc>
        <w:tc>
          <w:tcPr>
            <w:tcW w:w="2268" w:type="dxa"/>
          </w:tcPr>
          <w:p w:rsidR="00F65174" w:rsidRPr="00EC274F" w:rsidRDefault="00F65174" w:rsidP="000C5F0C">
            <w:pPr>
              <w:rPr>
                <w:i/>
                <w:lang w:eastAsia="en-US"/>
              </w:rPr>
            </w:pPr>
            <w:r w:rsidRPr="00EC274F">
              <w:rPr>
                <w:i/>
                <w:lang w:eastAsia="en-US"/>
              </w:rPr>
              <w:t>Экзамен/зачет в форме собеседов</w:t>
            </w:r>
            <w:r w:rsidRPr="00EC274F">
              <w:rPr>
                <w:i/>
                <w:lang w:eastAsia="en-US"/>
              </w:rPr>
              <w:t>а</w:t>
            </w:r>
            <w:r w:rsidRPr="00EC274F">
              <w:rPr>
                <w:i/>
                <w:lang w:eastAsia="en-US"/>
              </w:rPr>
              <w:t>ния: практическое задание по размещ</w:t>
            </w:r>
            <w:r w:rsidRPr="00EC274F">
              <w:rPr>
                <w:i/>
                <w:lang w:eastAsia="en-US"/>
              </w:rPr>
              <w:t>е</w:t>
            </w:r>
            <w:r w:rsidRPr="00EC274F">
              <w:rPr>
                <w:i/>
                <w:lang w:eastAsia="en-US"/>
              </w:rPr>
              <w:t>нию веб-приложения в сети Интернет</w:t>
            </w:r>
          </w:p>
          <w:p w:rsidR="00F65174" w:rsidRPr="00EC274F" w:rsidRDefault="00F65174" w:rsidP="000C5F0C">
            <w:pPr>
              <w:rPr>
                <w:i/>
                <w:lang w:eastAsia="en-US"/>
              </w:rPr>
            </w:pPr>
          </w:p>
          <w:p w:rsidR="00F65174" w:rsidRPr="00EC274F" w:rsidRDefault="00F65174" w:rsidP="000C5F0C">
            <w:pPr>
              <w:rPr>
                <w:i/>
                <w:lang w:eastAsia="en-US"/>
              </w:rPr>
            </w:pPr>
            <w:r w:rsidRPr="00EC274F">
              <w:rPr>
                <w:i/>
                <w:lang w:eastAsia="en-US"/>
              </w:rPr>
              <w:t>Защита отчетов по практическим и л</w:t>
            </w:r>
            <w:r w:rsidRPr="00EC274F">
              <w:rPr>
                <w:i/>
                <w:lang w:eastAsia="en-US"/>
              </w:rPr>
              <w:t>а</w:t>
            </w:r>
            <w:r w:rsidRPr="00EC274F">
              <w:rPr>
                <w:i/>
                <w:lang w:eastAsia="en-US"/>
              </w:rPr>
              <w:t>бораторным раб</w:t>
            </w:r>
            <w:r w:rsidRPr="00EC274F">
              <w:rPr>
                <w:i/>
                <w:lang w:eastAsia="en-US"/>
              </w:rPr>
              <w:t>о</w:t>
            </w:r>
            <w:r w:rsidRPr="00EC274F">
              <w:rPr>
                <w:i/>
                <w:lang w:eastAsia="en-US"/>
              </w:rPr>
              <w:t>там</w:t>
            </w:r>
          </w:p>
          <w:p w:rsidR="00F65174" w:rsidRPr="00EC274F" w:rsidRDefault="00F65174" w:rsidP="000C5F0C">
            <w:pPr>
              <w:rPr>
                <w:i/>
                <w:lang w:eastAsia="en-US"/>
              </w:rPr>
            </w:pPr>
            <w:r w:rsidRPr="00EC274F">
              <w:rPr>
                <w:i/>
                <w:lang w:eastAsia="en-US"/>
              </w:rPr>
              <w:t>Экспертное набл</w:t>
            </w:r>
            <w:r w:rsidRPr="00EC274F">
              <w:rPr>
                <w:i/>
                <w:lang w:eastAsia="en-US"/>
              </w:rPr>
              <w:t>ю</w:t>
            </w:r>
            <w:r w:rsidRPr="00EC274F">
              <w:rPr>
                <w:i/>
                <w:lang w:eastAsia="en-US"/>
              </w:rPr>
              <w:t>дение за выполнен</w:t>
            </w:r>
            <w:r w:rsidRPr="00EC274F">
              <w:rPr>
                <w:i/>
                <w:lang w:eastAsia="en-US"/>
              </w:rPr>
              <w:t>и</w:t>
            </w:r>
            <w:r w:rsidRPr="00EC274F">
              <w:rPr>
                <w:i/>
                <w:lang w:eastAsia="en-US"/>
              </w:rPr>
              <w:t>ем различных видов работ во время уче</w:t>
            </w:r>
            <w:r w:rsidRPr="00EC274F">
              <w:rPr>
                <w:i/>
                <w:lang w:eastAsia="en-US"/>
              </w:rPr>
              <w:t>б</w:t>
            </w:r>
            <w:r w:rsidRPr="00EC274F">
              <w:rPr>
                <w:i/>
                <w:lang w:eastAsia="en-US"/>
              </w:rPr>
              <w:t>ной/ производстве</w:t>
            </w:r>
            <w:r w:rsidRPr="00EC274F">
              <w:rPr>
                <w:i/>
                <w:lang w:eastAsia="en-US"/>
              </w:rPr>
              <w:t>н</w:t>
            </w:r>
            <w:r w:rsidRPr="00EC274F">
              <w:rPr>
                <w:i/>
                <w:lang w:eastAsia="en-US"/>
              </w:rPr>
              <w:t>ной</w:t>
            </w:r>
          </w:p>
        </w:tc>
      </w:tr>
      <w:tr w:rsidR="00F65174" w:rsidRPr="00EC274F" w:rsidTr="000C5F0C">
        <w:trPr>
          <w:trHeight w:val="805"/>
        </w:trPr>
        <w:tc>
          <w:tcPr>
            <w:tcW w:w="9072" w:type="dxa"/>
            <w:gridSpan w:val="3"/>
          </w:tcPr>
          <w:p w:rsidR="00F65174" w:rsidRPr="00EC274F" w:rsidRDefault="00F65174" w:rsidP="000C5F0C">
            <w:pPr>
              <w:rPr>
                <w:i/>
                <w:lang w:eastAsia="en-US"/>
              </w:rPr>
            </w:pPr>
            <w:r w:rsidRPr="00EC274F">
              <w:rPr>
                <w:b/>
                <w:i/>
                <w:lang w:eastAsia="en-US"/>
              </w:rPr>
              <w:t>Раздел модуля 2 Оптимизация веб-приложений</w:t>
            </w:r>
          </w:p>
        </w:tc>
      </w:tr>
      <w:tr w:rsidR="00F65174" w:rsidRPr="00EC274F" w:rsidTr="000C5F0C">
        <w:trPr>
          <w:trHeight w:val="805"/>
        </w:trPr>
        <w:tc>
          <w:tcPr>
            <w:tcW w:w="2127" w:type="dxa"/>
          </w:tcPr>
          <w:p w:rsidR="00F65174" w:rsidRPr="00EC274F" w:rsidRDefault="00F65174" w:rsidP="000C5F0C">
            <w:pPr>
              <w:rPr>
                <w:i/>
                <w:lang w:eastAsia="en-US"/>
              </w:rPr>
            </w:pPr>
            <w:r w:rsidRPr="00EC274F">
              <w:rPr>
                <w:i/>
                <w:lang w:eastAsia="en-US"/>
              </w:rPr>
              <w:t xml:space="preserve">ПК 9.7. </w:t>
            </w:r>
            <w:r w:rsidRPr="00EC274F">
              <w:rPr>
                <w:lang w:eastAsia="en-US"/>
              </w:rPr>
              <w:t>Осущест</w:t>
            </w:r>
            <w:r w:rsidRPr="00EC274F">
              <w:rPr>
                <w:lang w:eastAsia="en-US"/>
              </w:rPr>
              <w:t>в</w:t>
            </w:r>
            <w:r w:rsidRPr="00EC274F">
              <w:rPr>
                <w:lang w:eastAsia="en-US"/>
              </w:rPr>
              <w:t>лять сбор статист</w:t>
            </w:r>
            <w:r w:rsidRPr="00EC274F">
              <w:rPr>
                <w:lang w:eastAsia="en-US"/>
              </w:rPr>
              <w:t>и</w:t>
            </w:r>
            <w:r w:rsidRPr="00EC274F">
              <w:rPr>
                <w:lang w:eastAsia="en-US"/>
              </w:rPr>
              <w:t>ческой информации о работе веб-приложений для анализа эффекти</w:t>
            </w:r>
            <w:r w:rsidRPr="00EC274F">
              <w:rPr>
                <w:lang w:eastAsia="en-US"/>
              </w:rPr>
              <w:t>в</w:t>
            </w:r>
            <w:r w:rsidRPr="00EC274F">
              <w:rPr>
                <w:lang w:eastAsia="en-US"/>
              </w:rPr>
              <w:t>ности его работы.</w:t>
            </w:r>
          </w:p>
          <w:p w:rsidR="00F65174" w:rsidRPr="00EC274F" w:rsidRDefault="00F65174" w:rsidP="000C5F0C">
            <w:pPr>
              <w:rPr>
                <w:i/>
                <w:lang w:eastAsia="en-US"/>
              </w:rPr>
            </w:pPr>
          </w:p>
        </w:tc>
        <w:tc>
          <w:tcPr>
            <w:tcW w:w="4677" w:type="dxa"/>
          </w:tcPr>
          <w:p w:rsidR="00F65174" w:rsidRPr="00EC274F" w:rsidRDefault="00F65174" w:rsidP="000C5F0C">
            <w:pPr>
              <w:rPr>
                <w:i/>
                <w:lang w:eastAsia="en-US"/>
              </w:rPr>
            </w:pPr>
            <w:r w:rsidRPr="00EC274F">
              <w:rPr>
                <w:i/>
                <w:lang w:eastAsia="en-US"/>
              </w:rPr>
              <w:t>Оценка «</w:t>
            </w:r>
            <w:r w:rsidRPr="00EC274F">
              <w:rPr>
                <w:b/>
                <w:i/>
                <w:lang w:eastAsia="en-US"/>
              </w:rPr>
              <w:t>отлично</w:t>
            </w:r>
            <w:r w:rsidRPr="00EC274F">
              <w:rPr>
                <w:i/>
                <w:lang w:eastAsia="en-US"/>
              </w:rPr>
              <w:t>» - приведены основные п</w:t>
            </w:r>
            <w:r w:rsidRPr="00EC274F">
              <w:rPr>
                <w:i/>
                <w:lang w:eastAsia="en-US"/>
              </w:rPr>
              <w:t>о</w:t>
            </w:r>
            <w:r w:rsidRPr="00EC274F">
              <w:rPr>
                <w:i/>
                <w:lang w:eastAsia="en-US"/>
              </w:rPr>
              <w:t>казатели работы веб-приложения и обоснов</w:t>
            </w:r>
            <w:r w:rsidRPr="00EC274F">
              <w:rPr>
                <w:i/>
                <w:lang w:eastAsia="en-US"/>
              </w:rPr>
              <w:t>а</w:t>
            </w:r>
            <w:r w:rsidRPr="00EC274F">
              <w:rPr>
                <w:i/>
                <w:lang w:eastAsia="en-US"/>
              </w:rPr>
              <w:t>ны способы их анализа; подключена и н</w:t>
            </w:r>
            <w:r w:rsidRPr="00EC274F">
              <w:rPr>
                <w:i/>
                <w:lang w:eastAsia="en-US"/>
              </w:rPr>
              <w:t>а</w:t>
            </w:r>
            <w:r w:rsidRPr="00EC274F">
              <w:rPr>
                <w:i/>
                <w:lang w:eastAsia="en-US"/>
              </w:rPr>
              <w:t>строена система мониторинга работы веб-приложения и получены конкретные характ</w:t>
            </w:r>
            <w:r w:rsidRPr="00EC274F">
              <w:rPr>
                <w:i/>
                <w:lang w:eastAsia="en-US"/>
              </w:rPr>
              <w:t>е</w:t>
            </w:r>
            <w:r w:rsidRPr="00EC274F">
              <w:rPr>
                <w:i/>
                <w:lang w:eastAsia="en-US"/>
              </w:rPr>
              <w:t>ристики; полученные характеристики проан</w:t>
            </w:r>
            <w:r w:rsidRPr="00EC274F">
              <w:rPr>
                <w:i/>
                <w:lang w:eastAsia="en-US"/>
              </w:rPr>
              <w:t>а</w:t>
            </w:r>
            <w:r w:rsidRPr="00EC274F">
              <w:rPr>
                <w:i/>
                <w:lang w:eastAsia="en-US"/>
              </w:rPr>
              <w:t>лизированы, сделаны выводы о работе веб-приложения и внесены в отчет.</w:t>
            </w:r>
          </w:p>
          <w:p w:rsidR="00F65174" w:rsidRPr="00EC274F" w:rsidRDefault="00F65174" w:rsidP="000C5F0C">
            <w:pPr>
              <w:rPr>
                <w:i/>
                <w:lang w:eastAsia="en-US"/>
              </w:rPr>
            </w:pPr>
            <w:r w:rsidRPr="00EC274F">
              <w:rPr>
                <w:i/>
                <w:lang w:eastAsia="en-US"/>
              </w:rPr>
              <w:t>Оценка «</w:t>
            </w:r>
            <w:r w:rsidRPr="00EC274F">
              <w:rPr>
                <w:b/>
                <w:i/>
                <w:lang w:eastAsia="en-US"/>
              </w:rPr>
              <w:t>хорошо</w:t>
            </w:r>
            <w:r w:rsidRPr="00EC274F">
              <w:rPr>
                <w:i/>
                <w:lang w:eastAsia="en-US"/>
              </w:rPr>
              <w:t>» - приведены основные пок</w:t>
            </w:r>
            <w:r w:rsidRPr="00EC274F">
              <w:rPr>
                <w:i/>
                <w:lang w:eastAsia="en-US"/>
              </w:rPr>
              <w:t>а</w:t>
            </w:r>
            <w:r w:rsidRPr="00EC274F">
              <w:rPr>
                <w:i/>
                <w:lang w:eastAsia="en-US"/>
              </w:rPr>
              <w:t>затели работы веб-приложения; подключена и настроена система мониторинга работы веб-приложения и получены конкретные характ</w:t>
            </w:r>
            <w:r w:rsidRPr="00EC274F">
              <w:rPr>
                <w:i/>
                <w:lang w:eastAsia="en-US"/>
              </w:rPr>
              <w:t>е</w:t>
            </w:r>
            <w:r w:rsidRPr="00EC274F">
              <w:rPr>
                <w:i/>
                <w:lang w:eastAsia="en-US"/>
              </w:rPr>
              <w:t>ристики; полученные характеристики проан</w:t>
            </w:r>
            <w:r w:rsidRPr="00EC274F">
              <w:rPr>
                <w:i/>
                <w:lang w:eastAsia="en-US"/>
              </w:rPr>
              <w:t>а</w:t>
            </w:r>
            <w:r w:rsidRPr="00EC274F">
              <w:rPr>
                <w:i/>
                <w:lang w:eastAsia="en-US"/>
              </w:rPr>
              <w:t>лизированы, сделаны выводы о работе веб-приложения и внесены в отчет.</w:t>
            </w:r>
          </w:p>
          <w:p w:rsidR="00F65174" w:rsidRPr="00EC274F" w:rsidRDefault="00F65174" w:rsidP="000C5F0C">
            <w:pPr>
              <w:rPr>
                <w:i/>
                <w:lang w:eastAsia="en-US"/>
              </w:rPr>
            </w:pPr>
            <w:r w:rsidRPr="00EC274F">
              <w:rPr>
                <w:i/>
                <w:lang w:eastAsia="en-US"/>
              </w:rPr>
              <w:t>Оценка «</w:t>
            </w:r>
            <w:r w:rsidRPr="00EC274F">
              <w:rPr>
                <w:b/>
                <w:i/>
                <w:lang w:eastAsia="en-US"/>
              </w:rPr>
              <w:t>удовлетворительно</w:t>
            </w:r>
            <w:r w:rsidRPr="00EC274F">
              <w:rPr>
                <w:i/>
                <w:lang w:eastAsia="en-US"/>
              </w:rPr>
              <w:t>» - приведены основные показатели работы веб-приложения; подключена и настроена сист</w:t>
            </w:r>
            <w:r w:rsidRPr="00EC274F">
              <w:rPr>
                <w:i/>
                <w:lang w:eastAsia="en-US"/>
              </w:rPr>
              <w:t>е</w:t>
            </w:r>
            <w:r w:rsidRPr="00EC274F">
              <w:rPr>
                <w:i/>
                <w:lang w:eastAsia="en-US"/>
              </w:rPr>
              <w:t xml:space="preserve">ма мониторинга работы веб-приложения и получены конкретные характеристики; </w:t>
            </w:r>
            <w:r w:rsidRPr="00EC274F">
              <w:rPr>
                <w:i/>
                <w:lang w:eastAsia="en-US"/>
              </w:rPr>
              <w:lastRenderedPageBreak/>
              <w:t>сд</w:t>
            </w:r>
            <w:r w:rsidRPr="00EC274F">
              <w:rPr>
                <w:i/>
                <w:lang w:eastAsia="en-US"/>
              </w:rPr>
              <w:t>е</w:t>
            </w:r>
            <w:r w:rsidRPr="00EC274F">
              <w:rPr>
                <w:i/>
                <w:lang w:eastAsia="en-US"/>
              </w:rPr>
              <w:t>ланы выводы о работе веб-приложения и вн</w:t>
            </w:r>
            <w:r w:rsidRPr="00EC274F">
              <w:rPr>
                <w:i/>
                <w:lang w:eastAsia="en-US"/>
              </w:rPr>
              <w:t>е</w:t>
            </w:r>
            <w:r w:rsidRPr="00EC274F">
              <w:rPr>
                <w:i/>
                <w:lang w:eastAsia="en-US"/>
              </w:rPr>
              <w:t>сены в отчет.</w:t>
            </w:r>
          </w:p>
        </w:tc>
        <w:tc>
          <w:tcPr>
            <w:tcW w:w="2268" w:type="dxa"/>
          </w:tcPr>
          <w:p w:rsidR="00F65174" w:rsidRPr="00EC274F" w:rsidRDefault="00F65174" w:rsidP="000C5F0C">
            <w:pPr>
              <w:rPr>
                <w:i/>
                <w:lang w:eastAsia="en-US"/>
              </w:rPr>
            </w:pPr>
            <w:r w:rsidRPr="00EC274F">
              <w:rPr>
                <w:i/>
                <w:lang w:eastAsia="en-US"/>
              </w:rPr>
              <w:lastRenderedPageBreak/>
              <w:t>Экзамен/зачет в форме собеседов</w:t>
            </w:r>
            <w:r w:rsidRPr="00EC274F">
              <w:rPr>
                <w:i/>
                <w:lang w:eastAsia="en-US"/>
              </w:rPr>
              <w:t>а</w:t>
            </w:r>
            <w:r w:rsidRPr="00EC274F">
              <w:rPr>
                <w:i/>
                <w:lang w:eastAsia="en-US"/>
              </w:rPr>
              <w:t>ния: практическое задание по анализу эффективности р</w:t>
            </w:r>
            <w:r w:rsidRPr="00EC274F">
              <w:rPr>
                <w:i/>
                <w:lang w:eastAsia="en-US"/>
              </w:rPr>
              <w:t>а</w:t>
            </w:r>
            <w:r w:rsidRPr="00EC274F">
              <w:rPr>
                <w:i/>
                <w:lang w:eastAsia="en-US"/>
              </w:rPr>
              <w:t>боты веб-приложения</w:t>
            </w:r>
          </w:p>
          <w:p w:rsidR="00F65174" w:rsidRPr="00EC274F" w:rsidRDefault="00F65174" w:rsidP="000C5F0C">
            <w:pPr>
              <w:rPr>
                <w:i/>
                <w:lang w:eastAsia="en-US"/>
              </w:rPr>
            </w:pPr>
          </w:p>
          <w:p w:rsidR="00F65174" w:rsidRPr="00EC274F" w:rsidRDefault="00F65174" w:rsidP="000C5F0C">
            <w:pPr>
              <w:rPr>
                <w:i/>
                <w:lang w:eastAsia="en-US"/>
              </w:rPr>
            </w:pPr>
            <w:r w:rsidRPr="00EC274F">
              <w:rPr>
                <w:i/>
                <w:lang w:eastAsia="en-US"/>
              </w:rPr>
              <w:t>Защита отчетов по практическим и л</w:t>
            </w:r>
            <w:r w:rsidRPr="00EC274F">
              <w:rPr>
                <w:i/>
                <w:lang w:eastAsia="en-US"/>
              </w:rPr>
              <w:t>а</w:t>
            </w:r>
            <w:r w:rsidRPr="00EC274F">
              <w:rPr>
                <w:i/>
                <w:lang w:eastAsia="en-US"/>
              </w:rPr>
              <w:t>бораторным раб</w:t>
            </w:r>
            <w:r w:rsidRPr="00EC274F">
              <w:rPr>
                <w:i/>
                <w:lang w:eastAsia="en-US"/>
              </w:rPr>
              <w:t>о</w:t>
            </w:r>
            <w:r w:rsidRPr="00EC274F">
              <w:rPr>
                <w:i/>
                <w:lang w:eastAsia="en-US"/>
              </w:rPr>
              <w:t>там</w:t>
            </w:r>
          </w:p>
          <w:p w:rsidR="00F65174" w:rsidRPr="00EC274F" w:rsidRDefault="00F65174" w:rsidP="000C5F0C">
            <w:pPr>
              <w:rPr>
                <w:i/>
                <w:lang w:eastAsia="en-US"/>
              </w:rPr>
            </w:pPr>
            <w:r w:rsidRPr="00EC274F">
              <w:rPr>
                <w:i/>
                <w:lang w:eastAsia="en-US"/>
              </w:rPr>
              <w:t>Экспертное набл</w:t>
            </w:r>
            <w:r w:rsidRPr="00EC274F">
              <w:rPr>
                <w:i/>
                <w:lang w:eastAsia="en-US"/>
              </w:rPr>
              <w:t>ю</w:t>
            </w:r>
            <w:r w:rsidRPr="00EC274F">
              <w:rPr>
                <w:i/>
                <w:lang w:eastAsia="en-US"/>
              </w:rPr>
              <w:t>дение за выполнен</w:t>
            </w:r>
            <w:r w:rsidRPr="00EC274F">
              <w:rPr>
                <w:i/>
                <w:lang w:eastAsia="en-US"/>
              </w:rPr>
              <w:t>и</w:t>
            </w:r>
            <w:r w:rsidRPr="00EC274F">
              <w:rPr>
                <w:i/>
                <w:lang w:eastAsia="en-US"/>
              </w:rPr>
              <w:t>ем различных видов работ во время уче</w:t>
            </w:r>
            <w:r w:rsidRPr="00EC274F">
              <w:rPr>
                <w:i/>
                <w:lang w:eastAsia="en-US"/>
              </w:rPr>
              <w:t>б</w:t>
            </w:r>
            <w:r w:rsidRPr="00EC274F">
              <w:rPr>
                <w:i/>
                <w:lang w:eastAsia="en-US"/>
              </w:rPr>
              <w:t>ной/ производстве</w:t>
            </w:r>
            <w:r w:rsidRPr="00EC274F">
              <w:rPr>
                <w:i/>
                <w:lang w:eastAsia="en-US"/>
              </w:rPr>
              <w:t>н</w:t>
            </w:r>
            <w:r w:rsidRPr="00EC274F">
              <w:rPr>
                <w:i/>
                <w:lang w:eastAsia="en-US"/>
              </w:rPr>
              <w:t>ной</w:t>
            </w:r>
          </w:p>
        </w:tc>
      </w:tr>
      <w:tr w:rsidR="00F65174" w:rsidRPr="00EC274F" w:rsidTr="000C5F0C">
        <w:tc>
          <w:tcPr>
            <w:tcW w:w="2127" w:type="dxa"/>
          </w:tcPr>
          <w:p w:rsidR="00F65174" w:rsidRPr="00EC274F" w:rsidRDefault="00F65174" w:rsidP="000C5F0C">
            <w:pPr>
              <w:tabs>
                <w:tab w:val="left" w:pos="567"/>
                <w:tab w:val="left" w:pos="851"/>
              </w:tabs>
              <w:rPr>
                <w:i/>
                <w:lang w:eastAsia="en-US"/>
              </w:rPr>
            </w:pPr>
            <w:r w:rsidRPr="00EC274F">
              <w:rPr>
                <w:i/>
                <w:lang w:eastAsia="en-US"/>
              </w:rPr>
              <w:t xml:space="preserve">ПК 9.9. </w:t>
            </w:r>
            <w:r w:rsidRPr="00EC274F">
              <w:rPr>
                <w:lang w:eastAsia="en-US"/>
              </w:rPr>
              <w:t>Модерн</w:t>
            </w:r>
            <w:r w:rsidRPr="00EC274F">
              <w:rPr>
                <w:lang w:eastAsia="en-US"/>
              </w:rPr>
              <w:t>и</w:t>
            </w:r>
            <w:r w:rsidRPr="00EC274F">
              <w:rPr>
                <w:lang w:eastAsia="en-US"/>
              </w:rPr>
              <w:t>зировать веб-приложение с уч</w:t>
            </w:r>
            <w:r w:rsidRPr="00EC274F">
              <w:rPr>
                <w:lang w:eastAsia="en-US"/>
              </w:rPr>
              <w:t>е</w:t>
            </w:r>
            <w:r w:rsidRPr="00EC274F">
              <w:rPr>
                <w:lang w:eastAsia="en-US"/>
              </w:rPr>
              <w:t>том правил и норм подготовки инфо</w:t>
            </w:r>
            <w:r w:rsidRPr="00EC274F">
              <w:rPr>
                <w:lang w:eastAsia="en-US"/>
              </w:rPr>
              <w:t>р</w:t>
            </w:r>
            <w:r w:rsidRPr="00EC274F">
              <w:rPr>
                <w:lang w:eastAsia="en-US"/>
              </w:rPr>
              <w:t>мации для поиск</w:t>
            </w:r>
            <w:r w:rsidRPr="00EC274F">
              <w:rPr>
                <w:lang w:eastAsia="en-US"/>
              </w:rPr>
              <w:t>о</w:t>
            </w:r>
            <w:r w:rsidRPr="00EC274F">
              <w:rPr>
                <w:lang w:eastAsia="en-US"/>
              </w:rPr>
              <w:t>вых систем.</w:t>
            </w:r>
          </w:p>
          <w:p w:rsidR="00F65174" w:rsidRPr="00EC274F" w:rsidRDefault="00F65174" w:rsidP="000C5F0C">
            <w:pPr>
              <w:tabs>
                <w:tab w:val="left" w:pos="567"/>
                <w:tab w:val="left" w:pos="851"/>
              </w:tabs>
              <w:rPr>
                <w:i/>
                <w:lang w:eastAsia="en-US"/>
              </w:rPr>
            </w:pPr>
          </w:p>
        </w:tc>
        <w:tc>
          <w:tcPr>
            <w:tcW w:w="4677" w:type="dxa"/>
          </w:tcPr>
          <w:p w:rsidR="00F65174" w:rsidRPr="00EC274F" w:rsidRDefault="00F65174" w:rsidP="000C5F0C">
            <w:pPr>
              <w:rPr>
                <w:i/>
                <w:lang w:eastAsia="en-US"/>
              </w:rPr>
            </w:pPr>
            <w:r w:rsidRPr="00EC274F">
              <w:rPr>
                <w:i/>
                <w:lang w:eastAsia="en-US"/>
              </w:rPr>
              <w:t>Оценка «</w:t>
            </w:r>
            <w:r w:rsidRPr="00EC274F">
              <w:rPr>
                <w:b/>
                <w:i/>
                <w:lang w:eastAsia="en-US"/>
              </w:rPr>
              <w:t>отлично</w:t>
            </w:r>
            <w:r w:rsidRPr="00EC274F">
              <w:rPr>
                <w:i/>
                <w:lang w:eastAsia="en-US"/>
              </w:rPr>
              <w:t>» - проанализирован и мод</w:t>
            </w:r>
            <w:r w:rsidRPr="00EC274F">
              <w:rPr>
                <w:i/>
                <w:lang w:eastAsia="en-US"/>
              </w:rPr>
              <w:t>и</w:t>
            </w:r>
            <w:r w:rsidRPr="00EC274F">
              <w:rPr>
                <w:i/>
                <w:lang w:eastAsia="en-US"/>
              </w:rPr>
              <w:t>фицирован код веб-приложения с помощью системы администрирования; получен раб</w:t>
            </w:r>
            <w:r w:rsidRPr="00EC274F">
              <w:rPr>
                <w:i/>
                <w:lang w:eastAsia="en-US"/>
              </w:rPr>
              <w:t>о</w:t>
            </w:r>
            <w:r w:rsidRPr="00EC274F">
              <w:rPr>
                <w:i/>
                <w:lang w:eastAsia="en-US"/>
              </w:rPr>
              <w:t>тоспособный вариант; проверена работосп</w:t>
            </w:r>
            <w:r w:rsidRPr="00EC274F">
              <w:rPr>
                <w:i/>
                <w:lang w:eastAsia="en-US"/>
              </w:rPr>
              <w:t>о</w:t>
            </w:r>
            <w:r w:rsidRPr="00EC274F">
              <w:rPr>
                <w:i/>
                <w:lang w:eastAsia="en-US"/>
              </w:rPr>
              <w:t>собность кода и сделан вывод о результатах оптимизации.</w:t>
            </w:r>
          </w:p>
          <w:p w:rsidR="00F65174" w:rsidRPr="00EC274F" w:rsidRDefault="00F65174" w:rsidP="000C5F0C">
            <w:pPr>
              <w:rPr>
                <w:i/>
                <w:lang w:eastAsia="en-US"/>
              </w:rPr>
            </w:pPr>
            <w:r w:rsidRPr="00EC274F">
              <w:rPr>
                <w:i/>
                <w:lang w:eastAsia="en-US"/>
              </w:rPr>
              <w:t>Оценка «</w:t>
            </w:r>
            <w:r w:rsidRPr="00EC274F">
              <w:rPr>
                <w:b/>
                <w:i/>
                <w:lang w:eastAsia="en-US"/>
              </w:rPr>
              <w:t>хорошо</w:t>
            </w:r>
            <w:r w:rsidRPr="00EC274F">
              <w:rPr>
                <w:i/>
                <w:lang w:eastAsia="en-US"/>
              </w:rPr>
              <w:t>» - проанализирован и мод</w:t>
            </w:r>
            <w:r w:rsidRPr="00EC274F">
              <w:rPr>
                <w:i/>
                <w:lang w:eastAsia="en-US"/>
              </w:rPr>
              <w:t>и</w:t>
            </w:r>
            <w:r w:rsidRPr="00EC274F">
              <w:rPr>
                <w:i/>
                <w:lang w:eastAsia="en-US"/>
              </w:rPr>
              <w:t>фицирован код веб-приложения с помощью системы администрирования; получен пра</w:t>
            </w:r>
            <w:r w:rsidRPr="00EC274F">
              <w:rPr>
                <w:i/>
                <w:lang w:eastAsia="en-US"/>
              </w:rPr>
              <w:t>к</w:t>
            </w:r>
            <w:r w:rsidRPr="00EC274F">
              <w:rPr>
                <w:i/>
                <w:lang w:eastAsia="en-US"/>
              </w:rPr>
              <w:t>тически работоспособный вариант; провер</w:t>
            </w:r>
            <w:r w:rsidRPr="00EC274F">
              <w:rPr>
                <w:i/>
                <w:lang w:eastAsia="en-US"/>
              </w:rPr>
              <w:t>е</w:t>
            </w:r>
            <w:r w:rsidRPr="00EC274F">
              <w:rPr>
                <w:i/>
                <w:lang w:eastAsia="en-US"/>
              </w:rPr>
              <w:t>на работоспособность кода и сделан вывод о результатах оптимизации.</w:t>
            </w:r>
          </w:p>
          <w:p w:rsidR="00F65174" w:rsidRPr="00EC274F" w:rsidRDefault="00F65174" w:rsidP="000C5F0C">
            <w:pPr>
              <w:rPr>
                <w:i/>
                <w:lang w:eastAsia="en-US"/>
              </w:rPr>
            </w:pPr>
            <w:r w:rsidRPr="00EC274F">
              <w:rPr>
                <w:i/>
                <w:lang w:eastAsia="en-US"/>
              </w:rPr>
              <w:t>Оценка «</w:t>
            </w:r>
            <w:r w:rsidRPr="00EC274F">
              <w:rPr>
                <w:b/>
                <w:i/>
                <w:lang w:eastAsia="en-US"/>
              </w:rPr>
              <w:t>удовлетворительно</w:t>
            </w:r>
            <w:r w:rsidRPr="00EC274F">
              <w:rPr>
                <w:i/>
                <w:lang w:eastAsia="en-US"/>
              </w:rPr>
              <w:t>» - модифицир</w:t>
            </w:r>
            <w:r w:rsidRPr="00EC274F">
              <w:rPr>
                <w:i/>
                <w:lang w:eastAsia="en-US"/>
              </w:rPr>
              <w:t>о</w:t>
            </w:r>
            <w:r w:rsidRPr="00EC274F">
              <w:rPr>
                <w:i/>
                <w:lang w:eastAsia="en-US"/>
              </w:rPr>
              <w:t>ван код веб-приложения с помощью системы администрирования; получен работоспосо</w:t>
            </w:r>
            <w:r w:rsidRPr="00EC274F">
              <w:rPr>
                <w:i/>
                <w:lang w:eastAsia="en-US"/>
              </w:rPr>
              <w:t>б</w:t>
            </w:r>
            <w:r w:rsidRPr="00EC274F">
              <w:rPr>
                <w:i/>
                <w:lang w:eastAsia="en-US"/>
              </w:rPr>
              <w:t>ный вариант с некоторыми недостатками; проверена работоспособность кода и сделан вывод о результатах оптимизации.</w:t>
            </w:r>
          </w:p>
        </w:tc>
        <w:tc>
          <w:tcPr>
            <w:tcW w:w="2268" w:type="dxa"/>
          </w:tcPr>
          <w:p w:rsidR="00F65174" w:rsidRPr="00EC274F" w:rsidRDefault="00F65174" w:rsidP="000C5F0C">
            <w:pPr>
              <w:rPr>
                <w:i/>
                <w:lang w:eastAsia="en-US"/>
              </w:rPr>
            </w:pPr>
            <w:r w:rsidRPr="00EC274F">
              <w:rPr>
                <w:i/>
                <w:lang w:eastAsia="en-US"/>
              </w:rPr>
              <w:t>Экзамен/зачет в форме собеседов</w:t>
            </w:r>
            <w:r w:rsidRPr="00EC274F">
              <w:rPr>
                <w:i/>
                <w:lang w:eastAsia="en-US"/>
              </w:rPr>
              <w:t>а</w:t>
            </w:r>
            <w:r w:rsidRPr="00EC274F">
              <w:rPr>
                <w:i/>
                <w:lang w:eastAsia="en-US"/>
              </w:rPr>
              <w:t>ния: практическое задание по оптим</w:t>
            </w:r>
            <w:r w:rsidRPr="00EC274F">
              <w:rPr>
                <w:i/>
                <w:lang w:eastAsia="en-US"/>
              </w:rPr>
              <w:t>и</w:t>
            </w:r>
            <w:r w:rsidRPr="00EC274F">
              <w:rPr>
                <w:i/>
                <w:lang w:eastAsia="en-US"/>
              </w:rPr>
              <w:t>зации веб-приложения с целью адаптации к новым версиям поисковых систем</w:t>
            </w:r>
          </w:p>
          <w:p w:rsidR="00F65174" w:rsidRPr="00EC274F" w:rsidRDefault="00F65174" w:rsidP="000C5F0C">
            <w:pPr>
              <w:rPr>
                <w:i/>
                <w:lang w:eastAsia="en-US"/>
              </w:rPr>
            </w:pPr>
            <w:r w:rsidRPr="00EC274F">
              <w:rPr>
                <w:i/>
                <w:lang w:eastAsia="en-US"/>
              </w:rPr>
              <w:t>Защита отчетов по практическим и л</w:t>
            </w:r>
            <w:r w:rsidRPr="00EC274F">
              <w:rPr>
                <w:i/>
                <w:lang w:eastAsia="en-US"/>
              </w:rPr>
              <w:t>а</w:t>
            </w:r>
            <w:r w:rsidRPr="00EC274F">
              <w:rPr>
                <w:i/>
                <w:lang w:eastAsia="en-US"/>
              </w:rPr>
              <w:t>бораторным раб</w:t>
            </w:r>
            <w:r w:rsidRPr="00EC274F">
              <w:rPr>
                <w:i/>
                <w:lang w:eastAsia="en-US"/>
              </w:rPr>
              <w:t>о</w:t>
            </w:r>
            <w:r w:rsidRPr="00EC274F">
              <w:rPr>
                <w:i/>
                <w:lang w:eastAsia="en-US"/>
              </w:rPr>
              <w:t>там</w:t>
            </w:r>
          </w:p>
          <w:p w:rsidR="00F65174" w:rsidRPr="00EC274F" w:rsidRDefault="00F65174" w:rsidP="000C5F0C">
            <w:pPr>
              <w:rPr>
                <w:i/>
                <w:lang w:eastAsia="en-US"/>
              </w:rPr>
            </w:pPr>
            <w:r w:rsidRPr="00EC274F">
              <w:rPr>
                <w:i/>
                <w:lang w:eastAsia="en-US"/>
              </w:rPr>
              <w:t>Экспертное набл</w:t>
            </w:r>
            <w:r w:rsidRPr="00EC274F">
              <w:rPr>
                <w:i/>
                <w:lang w:eastAsia="en-US"/>
              </w:rPr>
              <w:t>ю</w:t>
            </w:r>
            <w:r w:rsidRPr="00EC274F">
              <w:rPr>
                <w:i/>
                <w:lang w:eastAsia="en-US"/>
              </w:rPr>
              <w:t>дение за выполнен</w:t>
            </w:r>
            <w:r w:rsidRPr="00EC274F">
              <w:rPr>
                <w:i/>
                <w:lang w:eastAsia="en-US"/>
              </w:rPr>
              <w:t>и</w:t>
            </w:r>
            <w:r w:rsidRPr="00EC274F">
              <w:rPr>
                <w:i/>
                <w:lang w:eastAsia="en-US"/>
              </w:rPr>
              <w:t>ем различных видов работ во время уче</w:t>
            </w:r>
            <w:r w:rsidRPr="00EC274F">
              <w:rPr>
                <w:i/>
                <w:lang w:eastAsia="en-US"/>
              </w:rPr>
              <w:t>б</w:t>
            </w:r>
            <w:r w:rsidRPr="00EC274F">
              <w:rPr>
                <w:i/>
                <w:lang w:eastAsia="en-US"/>
              </w:rPr>
              <w:t>ной/ производстве</w:t>
            </w:r>
            <w:r w:rsidRPr="00EC274F">
              <w:rPr>
                <w:i/>
                <w:lang w:eastAsia="en-US"/>
              </w:rPr>
              <w:t>н</w:t>
            </w:r>
            <w:r w:rsidRPr="00EC274F">
              <w:rPr>
                <w:i/>
                <w:lang w:eastAsia="en-US"/>
              </w:rPr>
              <w:t>ной</w:t>
            </w:r>
          </w:p>
        </w:tc>
      </w:tr>
      <w:tr w:rsidR="00F65174" w:rsidRPr="00EC274F" w:rsidTr="000C5F0C">
        <w:trPr>
          <w:trHeight w:val="490"/>
        </w:trPr>
        <w:tc>
          <w:tcPr>
            <w:tcW w:w="2127" w:type="dxa"/>
          </w:tcPr>
          <w:p w:rsidR="00F65174" w:rsidRPr="00EC274F" w:rsidRDefault="00F65174" w:rsidP="000C5F0C">
            <w:pPr>
              <w:rPr>
                <w:i/>
                <w:lang w:eastAsia="en-US"/>
              </w:rPr>
            </w:pPr>
            <w:r w:rsidRPr="00EC274F">
              <w:rPr>
                <w:i/>
                <w:lang w:eastAsia="en-US"/>
              </w:rPr>
              <w:t xml:space="preserve">ПК 9.10. </w:t>
            </w:r>
          </w:p>
          <w:p w:rsidR="00F65174" w:rsidRPr="00EC274F" w:rsidRDefault="00F65174" w:rsidP="000C5F0C">
            <w:pPr>
              <w:rPr>
                <w:lang w:eastAsia="en-US"/>
              </w:rPr>
            </w:pPr>
            <w:r w:rsidRPr="00EC274F">
              <w:rPr>
                <w:lang w:eastAsia="en-US"/>
              </w:rPr>
              <w:t>Реализовывать м</w:t>
            </w:r>
            <w:r w:rsidRPr="00EC274F">
              <w:rPr>
                <w:lang w:eastAsia="en-US"/>
              </w:rPr>
              <w:t>е</w:t>
            </w:r>
            <w:r w:rsidRPr="00EC274F">
              <w:rPr>
                <w:lang w:eastAsia="en-US"/>
              </w:rPr>
              <w:t>роприятия по пр</w:t>
            </w:r>
            <w:r w:rsidRPr="00EC274F">
              <w:rPr>
                <w:lang w:eastAsia="en-US"/>
              </w:rPr>
              <w:t>о</w:t>
            </w:r>
            <w:r w:rsidRPr="00EC274F">
              <w:rPr>
                <w:lang w:eastAsia="en-US"/>
              </w:rPr>
              <w:t>движению веб-приложений в сети Интернет</w:t>
            </w:r>
          </w:p>
          <w:p w:rsidR="00F65174" w:rsidRPr="00EC274F" w:rsidRDefault="00F65174" w:rsidP="000C5F0C">
            <w:pPr>
              <w:rPr>
                <w:i/>
                <w:lang w:eastAsia="en-US"/>
              </w:rPr>
            </w:pPr>
          </w:p>
        </w:tc>
        <w:tc>
          <w:tcPr>
            <w:tcW w:w="4677" w:type="dxa"/>
          </w:tcPr>
          <w:p w:rsidR="00F65174" w:rsidRPr="00EC274F" w:rsidRDefault="00F65174" w:rsidP="000C5F0C">
            <w:pPr>
              <w:rPr>
                <w:i/>
                <w:lang w:eastAsia="en-US"/>
              </w:rPr>
            </w:pPr>
            <w:r w:rsidRPr="00EC274F">
              <w:rPr>
                <w:i/>
                <w:lang w:eastAsia="en-US"/>
              </w:rPr>
              <w:t>Оценка «</w:t>
            </w:r>
            <w:r w:rsidRPr="00EC274F">
              <w:rPr>
                <w:b/>
                <w:i/>
                <w:lang w:eastAsia="en-US"/>
              </w:rPr>
              <w:t>отлично</w:t>
            </w:r>
            <w:r w:rsidRPr="00EC274F">
              <w:rPr>
                <w:i/>
                <w:lang w:eastAsia="en-US"/>
              </w:rPr>
              <w:t>» - выбрана с обоснованием выбора система мониторинга работы сайта; система подключена и настроена; настройки обоснованы; выполнен сбор статистики и п</w:t>
            </w:r>
            <w:r w:rsidRPr="00EC274F">
              <w:rPr>
                <w:i/>
                <w:lang w:eastAsia="en-US"/>
              </w:rPr>
              <w:t>о</w:t>
            </w:r>
            <w:r w:rsidRPr="00EC274F">
              <w:rPr>
                <w:i/>
                <w:lang w:eastAsia="en-US"/>
              </w:rPr>
              <w:t>яснены его результаты; составлены ориг</w:t>
            </w:r>
            <w:r w:rsidRPr="00EC274F">
              <w:rPr>
                <w:i/>
                <w:lang w:eastAsia="en-US"/>
              </w:rPr>
              <w:t>и</w:t>
            </w:r>
            <w:r w:rsidRPr="00EC274F">
              <w:rPr>
                <w:i/>
                <w:lang w:eastAsia="en-US"/>
              </w:rPr>
              <w:t>нальные и грамотные тексты для ссылок для размещения на сайтах партнеров и в справо</w:t>
            </w:r>
            <w:r w:rsidRPr="00EC274F">
              <w:rPr>
                <w:i/>
                <w:lang w:eastAsia="en-US"/>
              </w:rPr>
              <w:t>ч</w:t>
            </w:r>
            <w:r w:rsidRPr="00EC274F">
              <w:rPr>
                <w:i/>
                <w:lang w:eastAsia="en-US"/>
              </w:rPr>
              <w:t>никах.</w:t>
            </w:r>
          </w:p>
          <w:p w:rsidR="00F65174" w:rsidRPr="00EC274F" w:rsidRDefault="00F65174" w:rsidP="000C5F0C">
            <w:pPr>
              <w:rPr>
                <w:i/>
                <w:lang w:eastAsia="en-US"/>
              </w:rPr>
            </w:pPr>
            <w:r w:rsidRPr="00EC274F">
              <w:rPr>
                <w:i/>
                <w:lang w:eastAsia="en-US"/>
              </w:rPr>
              <w:t>Оценка «</w:t>
            </w:r>
            <w:r w:rsidRPr="00EC274F">
              <w:rPr>
                <w:b/>
                <w:i/>
                <w:lang w:eastAsia="en-US"/>
              </w:rPr>
              <w:t>хорошо</w:t>
            </w:r>
            <w:r w:rsidRPr="00EC274F">
              <w:rPr>
                <w:i/>
                <w:lang w:eastAsia="en-US"/>
              </w:rPr>
              <w:t>» - выбрана система монит</w:t>
            </w:r>
            <w:r w:rsidRPr="00EC274F">
              <w:rPr>
                <w:i/>
                <w:lang w:eastAsia="en-US"/>
              </w:rPr>
              <w:t>о</w:t>
            </w:r>
            <w:r w:rsidRPr="00EC274F">
              <w:rPr>
                <w:i/>
                <w:lang w:eastAsia="en-US"/>
              </w:rPr>
              <w:t>ринга работы сайта; система подключена и настроена; настройки обоснованы; выполнен сбор статистики и пояснены его результаты; применен инструментарий для подбора кл</w:t>
            </w:r>
            <w:r w:rsidRPr="00EC274F">
              <w:rPr>
                <w:i/>
                <w:lang w:eastAsia="en-US"/>
              </w:rPr>
              <w:t>ю</w:t>
            </w:r>
            <w:r w:rsidRPr="00EC274F">
              <w:rPr>
                <w:i/>
                <w:lang w:eastAsia="en-US"/>
              </w:rPr>
              <w:t>чевых словосочетаний; составлены грамо</w:t>
            </w:r>
            <w:r w:rsidRPr="00EC274F">
              <w:rPr>
                <w:i/>
                <w:lang w:eastAsia="en-US"/>
              </w:rPr>
              <w:t>т</w:t>
            </w:r>
            <w:r w:rsidRPr="00EC274F">
              <w:rPr>
                <w:i/>
                <w:lang w:eastAsia="en-US"/>
              </w:rPr>
              <w:t>ные тексты для ссылок для размещения на сайтах партнеров и в справочниках.</w:t>
            </w:r>
          </w:p>
          <w:p w:rsidR="00F65174" w:rsidRPr="00EC274F" w:rsidRDefault="00F65174" w:rsidP="000C5F0C">
            <w:pPr>
              <w:rPr>
                <w:i/>
                <w:lang w:eastAsia="en-US"/>
              </w:rPr>
            </w:pPr>
            <w:r w:rsidRPr="00EC274F">
              <w:rPr>
                <w:i/>
                <w:lang w:eastAsia="en-US"/>
              </w:rPr>
              <w:t>Оценка «</w:t>
            </w:r>
            <w:r w:rsidRPr="00EC274F">
              <w:rPr>
                <w:b/>
                <w:i/>
                <w:lang w:eastAsia="en-US"/>
              </w:rPr>
              <w:t>удовлетворительно</w:t>
            </w:r>
            <w:r w:rsidRPr="00EC274F">
              <w:rPr>
                <w:i/>
                <w:lang w:eastAsia="en-US"/>
              </w:rPr>
              <w:t>» - система м</w:t>
            </w:r>
            <w:r w:rsidRPr="00EC274F">
              <w:rPr>
                <w:i/>
                <w:lang w:eastAsia="en-US"/>
              </w:rPr>
              <w:t>о</w:t>
            </w:r>
            <w:r w:rsidRPr="00EC274F">
              <w:rPr>
                <w:i/>
                <w:lang w:eastAsia="en-US"/>
              </w:rPr>
              <w:t>ниторинга работы сайта подключена и н</w:t>
            </w:r>
            <w:r w:rsidRPr="00EC274F">
              <w:rPr>
                <w:i/>
                <w:lang w:eastAsia="en-US"/>
              </w:rPr>
              <w:t>а</w:t>
            </w:r>
            <w:r w:rsidRPr="00EC274F">
              <w:rPr>
                <w:i/>
                <w:lang w:eastAsia="en-US"/>
              </w:rPr>
              <w:t>строена; выполнен сбор статистики; соста</w:t>
            </w:r>
            <w:r w:rsidRPr="00EC274F">
              <w:rPr>
                <w:i/>
                <w:lang w:eastAsia="en-US"/>
              </w:rPr>
              <w:t>в</w:t>
            </w:r>
            <w:r w:rsidRPr="00EC274F">
              <w:rPr>
                <w:i/>
                <w:lang w:eastAsia="en-US"/>
              </w:rPr>
              <w:t>лены грамотные тексты для ссылок для ра</w:t>
            </w:r>
            <w:r w:rsidRPr="00EC274F">
              <w:rPr>
                <w:i/>
                <w:lang w:eastAsia="en-US"/>
              </w:rPr>
              <w:t>з</w:t>
            </w:r>
            <w:r w:rsidRPr="00EC274F">
              <w:rPr>
                <w:i/>
                <w:lang w:eastAsia="en-US"/>
              </w:rPr>
              <w:t>мещения на сайтах партнеров и в справочн</w:t>
            </w:r>
            <w:r w:rsidRPr="00EC274F">
              <w:rPr>
                <w:i/>
                <w:lang w:eastAsia="en-US"/>
              </w:rPr>
              <w:t>и</w:t>
            </w:r>
            <w:r w:rsidRPr="00EC274F">
              <w:rPr>
                <w:i/>
                <w:lang w:eastAsia="en-US"/>
              </w:rPr>
              <w:t>ках.</w:t>
            </w:r>
          </w:p>
        </w:tc>
        <w:tc>
          <w:tcPr>
            <w:tcW w:w="2268" w:type="dxa"/>
          </w:tcPr>
          <w:p w:rsidR="00F65174" w:rsidRPr="00EC274F" w:rsidRDefault="00F65174" w:rsidP="000C5F0C">
            <w:pPr>
              <w:rPr>
                <w:i/>
                <w:lang w:eastAsia="en-US"/>
              </w:rPr>
            </w:pPr>
            <w:r w:rsidRPr="00EC274F">
              <w:rPr>
                <w:i/>
                <w:lang w:eastAsia="en-US"/>
              </w:rPr>
              <w:t>Экзамен/зачет в форме собеседов</w:t>
            </w:r>
            <w:r w:rsidRPr="00EC274F">
              <w:rPr>
                <w:i/>
                <w:lang w:eastAsia="en-US"/>
              </w:rPr>
              <w:t>а</w:t>
            </w:r>
            <w:r w:rsidRPr="00EC274F">
              <w:rPr>
                <w:i/>
                <w:lang w:eastAsia="en-US"/>
              </w:rPr>
              <w:t>ния: практическое задание по подкл</w:t>
            </w:r>
            <w:r w:rsidRPr="00EC274F">
              <w:rPr>
                <w:i/>
                <w:lang w:eastAsia="en-US"/>
              </w:rPr>
              <w:t>ю</w:t>
            </w:r>
            <w:r w:rsidRPr="00EC274F">
              <w:rPr>
                <w:i/>
                <w:lang w:eastAsia="en-US"/>
              </w:rPr>
              <w:t>чению, настройке и применению сист</w:t>
            </w:r>
            <w:r w:rsidRPr="00EC274F">
              <w:rPr>
                <w:i/>
                <w:lang w:eastAsia="en-US"/>
              </w:rPr>
              <w:t>е</w:t>
            </w:r>
            <w:r w:rsidRPr="00EC274F">
              <w:rPr>
                <w:i/>
                <w:lang w:eastAsia="en-US"/>
              </w:rPr>
              <w:t>мы мониторинга р</w:t>
            </w:r>
            <w:r w:rsidRPr="00EC274F">
              <w:rPr>
                <w:i/>
                <w:lang w:eastAsia="en-US"/>
              </w:rPr>
              <w:t>а</w:t>
            </w:r>
            <w:r w:rsidRPr="00EC274F">
              <w:rPr>
                <w:i/>
                <w:lang w:eastAsia="en-US"/>
              </w:rPr>
              <w:t>боты сайта.</w:t>
            </w:r>
          </w:p>
          <w:p w:rsidR="00F65174" w:rsidRPr="00EC274F" w:rsidRDefault="00F65174" w:rsidP="000C5F0C">
            <w:pPr>
              <w:rPr>
                <w:i/>
                <w:lang w:eastAsia="en-US"/>
              </w:rPr>
            </w:pPr>
          </w:p>
          <w:p w:rsidR="00F65174" w:rsidRPr="00EC274F" w:rsidRDefault="00F65174" w:rsidP="000C5F0C">
            <w:pPr>
              <w:rPr>
                <w:i/>
                <w:lang w:eastAsia="en-US"/>
              </w:rPr>
            </w:pPr>
            <w:r w:rsidRPr="00EC274F">
              <w:rPr>
                <w:i/>
                <w:lang w:eastAsia="en-US"/>
              </w:rPr>
              <w:t>Защита отчетов по практическим и л</w:t>
            </w:r>
            <w:r w:rsidRPr="00EC274F">
              <w:rPr>
                <w:i/>
                <w:lang w:eastAsia="en-US"/>
              </w:rPr>
              <w:t>а</w:t>
            </w:r>
            <w:r w:rsidRPr="00EC274F">
              <w:rPr>
                <w:i/>
                <w:lang w:eastAsia="en-US"/>
              </w:rPr>
              <w:t>бораторным раб</w:t>
            </w:r>
            <w:r w:rsidRPr="00EC274F">
              <w:rPr>
                <w:i/>
                <w:lang w:eastAsia="en-US"/>
              </w:rPr>
              <w:t>о</w:t>
            </w:r>
            <w:r w:rsidRPr="00EC274F">
              <w:rPr>
                <w:i/>
                <w:lang w:eastAsia="en-US"/>
              </w:rPr>
              <w:t>там</w:t>
            </w:r>
          </w:p>
          <w:p w:rsidR="00F65174" w:rsidRPr="00EC274F" w:rsidRDefault="00F65174" w:rsidP="000C5F0C">
            <w:pPr>
              <w:rPr>
                <w:i/>
                <w:lang w:eastAsia="en-US"/>
              </w:rPr>
            </w:pPr>
            <w:r w:rsidRPr="00EC274F">
              <w:rPr>
                <w:i/>
                <w:lang w:eastAsia="en-US"/>
              </w:rPr>
              <w:t>Экспертное набл</w:t>
            </w:r>
            <w:r w:rsidRPr="00EC274F">
              <w:rPr>
                <w:i/>
                <w:lang w:eastAsia="en-US"/>
              </w:rPr>
              <w:t>ю</w:t>
            </w:r>
            <w:r w:rsidRPr="00EC274F">
              <w:rPr>
                <w:i/>
                <w:lang w:eastAsia="en-US"/>
              </w:rPr>
              <w:t>дение за выполнен</w:t>
            </w:r>
            <w:r w:rsidRPr="00EC274F">
              <w:rPr>
                <w:i/>
                <w:lang w:eastAsia="en-US"/>
              </w:rPr>
              <w:t>и</w:t>
            </w:r>
            <w:r w:rsidRPr="00EC274F">
              <w:rPr>
                <w:i/>
                <w:lang w:eastAsia="en-US"/>
              </w:rPr>
              <w:t>ем различных видов работ во время уче</w:t>
            </w:r>
            <w:r w:rsidRPr="00EC274F">
              <w:rPr>
                <w:i/>
                <w:lang w:eastAsia="en-US"/>
              </w:rPr>
              <w:t>б</w:t>
            </w:r>
            <w:r w:rsidRPr="00EC274F">
              <w:rPr>
                <w:i/>
                <w:lang w:eastAsia="en-US"/>
              </w:rPr>
              <w:t>ной/ производстве</w:t>
            </w:r>
            <w:r w:rsidRPr="00EC274F">
              <w:rPr>
                <w:i/>
                <w:lang w:eastAsia="en-US"/>
              </w:rPr>
              <w:t>н</w:t>
            </w:r>
            <w:r w:rsidRPr="00EC274F">
              <w:rPr>
                <w:i/>
                <w:lang w:eastAsia="en-US"/>
              </w:rPr>
              <w:t>ной</w:t>
            </w:r>
          </w:p>
        </w:tc>
      </w:tr>
      <w:tr w:rsidR="00F65174" w:rsidRPr="00EC274F" w:rsidTr="000C5F0C">
        <w:trPr>
          <w:trHeight w:val="490"/>
        </w:trPr>
        <w:tc>
          <w:tcPr>
            <w:tcW w:w="9072" w:type="dxa"/>
            <w:gridSpan w:val="3"/>
          </w:tcPr>
          <w:p w:rsidR="00F65174" w:rsidRPr="00EC274F" w:rsidRDefault="00F65174" w:rsidP="000C5F0C">
            <w:pPr>
              <w:rPr>
                <w:i/>
                <w:lang w:eastAsia="en-US"/>
              </w:rPr>
            </w:pPr>
            <w:r w:rsidRPr="00EC274F">
              <w:rPr>
                <w:b/>
                <w:i/>
                <w:lang w:eastAsia="en-US"/>
              </w:rPr>
              <w:t>Раздел модуля 3 Обеспечение безопасности веб-приложений</w:t>
            </w:r>
          </w:p>
        </w:tc>
      </w:tr>
      <w:tr w:rsidR="00F65174" w:rsidRPr="00EC274F" w:rsidTr="000C5F0C">
        <w:trPr>
          <w:trHeight w:val="286"/>
        </w:trPr>
        <w:tc>
          <w:tcPr>
            <w:tcW w:w="2127" w:type="dxa"/>
          </w:tcPr>
          <w:p w:rsidR="00F65174" w:rsidRPr="00EC274F" w:rsidRDefault="00F65174" w:rsidP="000C5F0C">
            <w:pPr>
              <w:rPr>
                <w:i/>
                <w:lang w:eastAsia="en-US"/>
              </w:rPr>
            </w:pPr>
            <w:r w:rsidRPr="00EC274F">
              <w:rPr>
                <w:i/>
                <w:lang w:eastAsia="en-US"/>
              </w:rPr>
              <w:t xml:space="preserve">ПК 9.8. </w:t>
            </w:r>
            <w:r w:rsidRPr="00EC274F">
              <w:rPr>
                <w:lang w:eastAsia="en-US"/>
              </w:rPr>
              <w:t>Осущест</w:t>
            </w:r>
            <w:r w:rsidRPr="00EC274F">
              <w:rPr>
                <w:lang w:eastAsia="en-US"/>
              </w:rPr>
              <w:t>в</w:t>
            </w:r>
            <w:r w:rsidRPr="00EC274F">
              <w:rPr>
                <w:lang w:eastAsia="en-US"/>
              </w:rPr>
              <w:t>лять аудит безопа</w:t>
            </w:r>
            <w:r w:rsidRPr="00EC274F">
              <w:rPr>
                <w:lang w:eastAsia="en-US"/>
              </w:rPr>
              <w:t>с</w:t>
            </w:r>
            <w:r w:rsidRPr="00EC274F">
              <w:rPr>
                <w:lang w:eastAsia="en-US"/>
              </w:rPr>
              <w:t>ности веб-приложения в соо</w:t>
            </w:r>
            <w:r w:rsidRPr="00EC274F">
              <w:rPr>
                <w:lang w:eastAsia="en-US"/>
              </w:rPr>
              <w:t>т</w:t>
            </w:r>
            <w:r w:rsidRPr="00EC274F">
              <w:rPr>
                <w:lang w:eastAsia="en-US"/>
              </w:rPr>
              <w:t>ветствии с регл</w:t>
            </w:r>
            <w:r w:rsidRPr="00EC274F">
              <w:rPr>
                <w:lang w:eastAsia="en-US"/>
              </w:rPr>
              <w:t>а</w:t>
            </w:r>
            <w:r w:rsidRPr="00EC274F">
              <w:rPr>
                <w:lang w:eastAsia="en-US"/>
              </w:rPr>
              <w:t>ментами по без</w:t>
            </w:r>
            <w:r w:rsidRPr="00EC274F">
              <w:rPr>
                <w:lang w:eastAsia="en-US"/>
              </w:rPr>
              <w:t>о</w:t>
            </w:r>
            <w:r w:rsidRPr="00EC274F">
              <w:rPr>
                <w:lang w:eastAsia="en-US"/>
              </w:rPr>
              <w:t>пасности</w:t>
            </w:r>
          </w:p>
          <w:p w:rsidR="00F65174" w:rsidRPr="00EC274F" w:rsidRDefault="00F65174" w:rsidP="000C5F0C">
            <w:pPr>
              <w:rPr>
                <w:i/>
                <w:lang w:eastAsia="en-US"/>
              </w:rPr>
            </w:pPr>
          </w:p>
          <w:p w:rsidR="00F65174" w:rsidRPr="00EC274F" w:rsidRDefault="00F65174" w:rsidP="000C5F0C">
            <w:pPr>
              <w:rPr>
                <w:i/>
                <w:lang w:eastAsia="en-US"/>
              </w:rPr>
            </w:pPr>
          </w:p>
        </w:tc>
        <w:tc>
          <w:tcPr>
            <w:tcW w:w="4677" w:type="dxa"/>
          </w:tcPr>
          <w:p w:rsidR="00F65174" w:rsidRPr="00EC274F" w:rsidRDefault="00F65174" w:rsidP="000C5F0C">
            <w:pPr>
              <w:rPr>
                <w:i/>
                <w:lang w:eastAsia="en-US"/>
              </w:rPr>
            </w:pPr>
            <w:r w:rsidRPr="00EC274F">
              <w:rPr>
                <w:i/>
                <w:lang w:eastAsia="en-US"/>
              </w:rPr>
              <w:lastRenderedPageBreak/>
              <w:t>Оценка «</w:t>
            </w:r>
            <w:r w:rsidRPr="00EC274F">
              <w:rPr>
                <w:b/>
                <w:i/>
                <w:lang w:eastAsia="en-US"/>
              </w:rPr>
              <w:t>отлично</w:t>
            </w:r>
            <w:r w:rsidRPr="00EC274F">
              <w:rPr>
                <w:i/>
                <w:lang w:eastAsia="en-US"/>
              </w:rPr>
              <w:t>» - проанализированы и</w:t>
            </w:r>
            <w:r w:rsidRPr="00EC274F">
              <w:rPr>
                <w:i/>
                <w:lang w:eastAsia="en-US"/>
              </w:rPr>
              <w:t>с</w:t>
            </w:r>
            <w:r w:rsidRPr="00EC274F">
              <w:rPr>
                <w:i/>
                <w:lang w:eastAsia="en-US"/>
              </w:rPr>
              <w:t>точники угроз безопасности; проанализиров</w:t>
            </w:r>
            <w:r w:rsidRPr="00EC274F">
              <w:rPr>
                <w:i/>
                <w:lang w:eastAsia="en-US"/>
              </w:rPr>
              <w:t>а</w:t>
            </w:r>
            <w:r w:rsidRPr="00EC274F">
              <w:rPr>
                <w:i/>
                <w:lang w:eastAsia="en-US"/>
              </w:rPr>
              <w:t>ны методы защиты доступа к данным и з</w:t>
            </w:r>
            <w:r w:rsidRPr="00EC274F">
              <w:rPr>
                <w:i/>
                <w:lang w:eastAsia="en-US"/>
              </w:rPr>
              <w:t>а</w:t>
            </w:r>
            <w:r w:rsidRPr="00EC274F">
              <w:rPr>
                <w:i/>
                <w:lang w:eastAsia="en-US"/>
              </w:rPr>
              <w:t xml:space="preserve">щиты кода; предложены и реализованы меры защиты; код сайта и папки проанализированы на предмет наличия </w:t>
            </w:r>
            <w:r w:rsidRPr="00EC274F">
              <w:rPr>
                <w:i/>
                <w:lang w:eastAsia="en-US"/>
              </w:rPr>
              <w:lastRenderedPageBreak/>
              <w:t>вредоносных программ; сделаны выводы о безопасности.</w:t>
            </w:r>
          </w:p>
          <w:p w:rsidR="00F65174" w:rsidRPr="00EC274F" w:rsidRDefault="00F65174" w:rsidP="000C5F0C">
            <w:pPr>
              <w:rPr>
                <w:i/>
                <w:lang w:eastAsia="en-US"/>
              </w:rPr>
            </w:pPr>
            <w:r w:rsidRPr="00EC274F">
              <w:rPr>
                <w:i/>
                <w:lang w:eastAsia="en-US"/>
              </w:rPr>
              <w:t>Оценка «</w:t>
            </w:r>
            <w:r w:rsidRPr="00EC274F">
              <w:rPr>
                <w:b/>
                <w:i/>
                <w:lang w:eastAsia="en-US"/>
              </w:rPr>
              <w:t>хорошо</w:t>
            </w:r>
            <w:r w:rsidRPr="00EC274F">
              <w:rPr>
                <w:i/>
                <w:lang w:eastAsia="en-US"/>
              </w:rPr>
              <w:t>» - проанализированы исто</w:t>
            </w:r>
            <w:r w:rsidRPr="00EC274F">
              <w:rPr>
                <w:i/>
                <w:lang w:eastAsia="en-US"/>
              </w:rPr>
              <w:t>ч</w:t>
            </w:r>
            <w:r w:rsidRPr="00EC274F">
              <w:rPr>
                <w:i/>
                <w:lang w:eastAsia="en-US"/>
              </w:rPr>
              <w:t>ники угроз безопасности; предложены и ре</w:t>
            </w:r>
            <w:r w:rsidRPr="00EC274F">
              <w:rPr>
                <w:i/>
                <w:lang w:eastAsia="en-US"/>
              </w:rPr>
              <w:t>а</w:t>
            </w:r>
            <w:r w:rsidRPr="00EC274F">
              <w:rPr>
                <w:i/>
                <w:lang w:eastAsia="en-US"/>
              </w:rPr>
              <w:t>лизованы меры защиты; код сайта и папки проанализированы на предмет наличия вред</w:t>
            </w:r>
            <w:r w:rsidRPr="00EC274F">
              <w:rPr>
                <w:i/>
                <w:lang w:eastAsia="en-US"/>
              </w:rPr>
              <w:t>о</w:t>
            </w:r>
            <w:r w:rsidRPr="00EC274F">
              <w:rPr>
                <w:i/>
                <w:lang w:eastAsia="en-US"/>
              </w:rPr>
              <w:t>носных программ; сделаны выводы о безопа</w:t>
            </w:r>
            <w:r w:rsidRPr="00EC274F">
              <w:rPr>
                <w:i/>
                <w:lang w:eastAsia="en-US"/>
              </w:rPr>
              <w:t>с</w:t>
            </w:r>
            <w:r w:rsidRPr="00EC274F">
              <w:rPr>
                <w:i/>
                <w:lang w:eastAsia="en-US"/>
              </w:rPr>
              <w:t>ности.</w:t>
            </w:r>
          </w:p>
          <w:p w:rsidR="00F65174" w:rsidRPr="00EC274F" w:rsidRDefault="00F65174" w:rsidP="000C5F0C">
            <w:pPr>
              <w:rPr>
                <w:i/>
                <w:lang w:eastAsia="en-US"/>
              </w:rPr>
            </w:pPr>
            <w:r w:rsidRPr="00EC274F">
              <w:rPr>
                <w:i/>
                <w:lang w:eastAsia="en-US"/>
              </w:rPr>
              <w:t>Оценка «</w:t>
            </w:r>
            <w:r w:rsidRPr="00EC274F">
              <w:rPr>
                <w:b/>
                <w:i/>
                <w:lang w:eastAsia="en-US"/>
              </w:rPr>
              <w:t>удовлетворительно</w:t>
            </w:r>
            <w:r w:rsidRPr="00EC274F">
              <w:rPr>
                <w:i/>
                <w:lang w:eastAsia="en-US"/>
              </w:rPr>
              <w:t>» - проанализ</w:t>
            </w:r>
            <w:r w:rsidRPr="00EC274F">
              <w:rPr>
                <w:i/>
                <w:lang w:eastAsia="en-US"/>
              </w:rPr>
              <w:t>и</w:t>
            </w:r>
            <w:r w:rsidRPr="00EC274F">
              <w:rPr>
                <w:i/>
                <w:lang w:eastAsia="en-US"/>
              </w:rPr>
              <w:t>рованы источники угроз безопасности; пре</w:t>
            </w:r>
            <w:r w:rsidRPr="00EC274F">
              <w:rPr>
                <w:i/>
                <w:lang w:eastAsia="en-US"/>
              </w:rPr>
              <w:t>д</w:t>
            </w:r>
            <w:r w:rsidRPr="00EC274F">
              <w:rPr>
                <w:i/>
                <w:lang w:eastAsia="en-US"/>
              </w:rPr>
              <w:t>ложены и реализованы меры защиты; код сайта и папки проанализированы на предмет наличия вредоносных программ.</w:t>
            </w:r>
          </w:p>
        </w:tc>
        <w:tc>
          <w:tcPr>
            <w:tcW w:w="2268" w:type="dxa"/>
          </w:tcPr>
          <w:p w:rsidR="00F65174" w:rsidRPr="00EC274F" w:rsidRDefault="00F65174" w:rsidP="000C5F0C">
            <w:pPr>
              <w:rPr>
                <w:i/>
                <w:lang w:eastAsia="en-US"/>
              </w:rPr>
            </w:pPr>
            <w:r w:rsidRPr="00EC274F">
              <w:rPr>
                <w:i/>
                <w:lang w:eastAsia="en-US"/>
              </w:rPr>
              <w:lastRenderedPageBreak/>
              <w:t>Экзамен/зачет в форме собеседов</w:t>
            </w:r>
            <w:r w:rsidRPr="00EC274F">
              <w:rPr>
                <w:i/>
                <w:lang w:eastAsia="en-US"/>
              </w:rPr>
              <w:t>а</w:t>
            </w:r>
            <w:r w:rsidRPr="00EC274F">
              <w:rPr>
                <w:i/>
                <w:lang w:eastAsia="en-US"/>
              </w:rPr>
              <w:t>ния: практическое задание по обеспеч</w:t>
            </w:r>
            <w:r w:rsidRPr="00EC274F">
              <w:rPr>
                <w:i/>
                <w:lang w:eastAsia="en-US"/>
              </w:rPr>
              <w:t>е</w:t>
            </w:r>
            <w:r w:rsidRPr="00EC274F">
              <w:rPr>
                <w:i/>
                <w:lang w:eastAsia="en-US"/>
              </w:rPr>
              <w:t>нию безопасно</w:t>
            </w:r>
            <w:r w:rsidRPr="00EC274F">
              <w:rPr>
                <w:i/>
                <w:lang w:eastAsia="en-US"/>
              </w:rPr>
              <w:lastRenderedPageBreak/>
              <w:t>сти функционирования веб- приложения.</w:t>
            </w:r>
          </w:p>
          <w:p w:rsidR="00F65174" w:rsidRPr="00EC274F" w:rsidRDefault="00F65174" w:rsidP="000C5F0C">
            <w:pPr>
              <w:rPr>
                <w:i/>
                <w:lang w:eastAsia="en-US"/>
              </w:rPr>
            </w:pPr>
            <w:r w:rsidRPr="00EC274F">
              <w:rPr>
                <w:i/>
                <w:lang w:eastAsia="en-US"/>
              </w:rPr>
              <w:t>Защита отчетов по практическим и л</w:t>
            </w:r>
            <w:r w:rsidRPr="00EC274F">
              <w:rPr>
                <w:i/>
                <w:lang w:eastAsia="en-US"/>
              </w:rPr>
              <w:t>а</w:t>
            </w:r>
            <w:r w:rsidRPr="00EC274F">
              <w:rPr>
                <w:i/>
                <w:lang w:eastAsia="en-US"/>
              </w:rPr>
              <w:t>бораторным раб</w:t>
            </w:r>
            <w:r w:rsidRPr="00EC274F">
              <w:rPr>
                <w:i/>
                <w:lang w:eastAsia="en-US"/>
              </w:rPr>
              <w:t>о</w:t>
            </w:r>
            <w:r w:rsidRPr="00EC274F">
              <w:rPr>
                <w:i/>
                <w:lang w:eastAsia="en-US"/>
              </w:rPr>
              <w:t>там</w:t>
            </w:r>
          </w:p>
          <w:p w:rsidR="00F65174" w:rsidRPr="00EC274F" w:rsidRDefault="00F65174" w:rsidP="000C5F0C">
            <w:pPr>
              <w:rPr>
                <w:i/>
                <w:lang w:eastAsia="en-US"/>
              </w:rPr>
            </w:pPr>
            <w:r w:rsidRPr="00EC274F">
              <w:rPr>
                <w:i/>
                <w:lang w:eastAsia="en-US"/>
              </w:rPr>
              <w:t>Экспертное набл</w:t>
            </w:r>
            <w:r w:rsidRPr="00EC274F">
              <w:rPr>
                <w:i/>
                <w:lang w:eastAsia="en-US"/>
              </w:rPr>
              <w:t>ю</w:t>
            </w:r>
            <w:r w:rsidRPr="00EC274F">
              <w:rPr>
                <w:i/>
                <w:lang w:eastAsia="en-US"/>
              </w:rPr>
              <w:t>дение за выполнен</w:t>
            </w:r>
            <w:r w:rsidRPr="00EC274F">
              <w:rPr>
                <w:i/>
                <w:lang w:eastAsia="en-US"/>
              </w:rPr>
              <w:t>и</w:t>
            </w:r>
            <w:r w:rsidRPr="00EC274F">
              <w:rPr>
                <w:i/>
                <w:lang w:eastAsia="en-US"/>
              </w:rPr>
              <w:t>ем различных видов работ во время уче</w:t>
            </w:r>
            <w:r w:rsidRPr="00EC274F">
              <w:rPr>
                <w:i/>
                <w:lang w:eastAsia="en-US"/>
              </w:rPr>
              <w:t>б</w:t>
            </w:r>
            <w:r w:rsidRPr="00EC274F">
              <w:rPr>
                <w:i/>
                <w:lang w:eastAsia="en-US"/>
              </w:rPr>
              <w:t>ной/ производстве</w:t>
            </w:r>
            <w:r w:rsidRPr="00EC274F">
              <w:rPr>
                <w:i/>
                <w:lang w:eastAsia="en-US"/>
              </w:rPr>
              <w:t>н</w:t>
            </w:r>
            <w:r w:rsidRPr="00EC274F">
              <w:rPr>
                <w:i/>
                <w:lang w:eastAsia="en-US"/>
              </w:rPr>
              <w:t>ной</w:t>
            </w:r>
          </w:p>
        </w:tc>
      </w:tr>
      <w:tr w:rsidR="00F65174" w:rsidRPr="00BD5549" w:rsidTr="000C5F0C">
        <w:trPr>
          <w:trHeight w:val="276"/>
        </w:trPr>
        <w:tc>
          <w:tcPr>
            <w:tcW w:w="2127" w:type="dxa"/>
          </w:tcPr>
          <w:p w:rsidR="00F65174" w:rsidRPr="00BD5549" w:rsidRDefault="00F65174" w:rsidP="000C5F0C">
            <w:pPr>
              <w:rPr>
                <w:rFonts w:eastAsia="PMingLiU"/>
              </w:rPr>
            </w:pPr>
            <w:r w:rsidRPr="00BD5549">
              <w:rPr>
                <w:rFonts w:eastAsia="PMingLiU"/>
              </w:rPr>
              <w:lastRenderedPageBreak/>
              <w:t>ОК 01. Выбирать способы решения задач професси</w:t>
            </w:r>
            <w:r w:rsidRPr="00BD5549">
              <w:rPr>
                <w:rFonts w:eastAsia="PMingLiU"/>
              </w:rPr>
              <w:t>о</w:t>
            </w:r>
            <w:r w:rsidRPr="00BD5549">
              <w:rPr>
                <w:rFonts w:eastAsia="PMingLiU"/>
              </w:rPr>
              <w:t>нальной деятельн</w:t>
            </w:r>
            <w:r w:rsidRPr="00BD5549">
              <w:rPr>
                <w:rFonts w:eastAsia="PMingLiU"/>
              </w:rPr>
              <w:t>о</w:t>
            </w:r>
            <w:r w:rsidRPr="00BD5549">
              <w:rPr>
                <w:rFonts w:eastAsia="PMingLiU"/>
              </w:rPr>
              <w:t>сти, применительно к различным ко</w:t>
            </w:r>
            <w:r w:rsidRPr="00BD5549">
              <w:rPr>
                <w:rFonts w:eastAsia="PMingLiU"/>
              </w:rPr>
              <w:t>н</w:t>
            </w:r>
            <w:r w:rsidRPr="00BD5549">
              <w:rPr>
                <w:rFonts w:eastAsia="PMingLiU"/>
              </w:rPr>
              <w:t>текстам.</w:t>
            </w:r>
          </w:p>
        </w:tc>
        <w:tc>
          <w:tcPr>
            <w:tcW w:w="4677" w:type="dxa"/>
          </w:tcPr>
          <w:p w:rsidR="00F65174" w:rsidRPr="00BD5549" w:rsidRDefault="00F65174" w:rsidP="00F65174">
            <w:pPr>
              <w:numPr>
                <w:ilvl w:val="0"/>
                <w:numId w:val="37"/>
              </w:numPr>
              <w:spacing w:after="200"/>
              <w:rPr>
                <w:rFonts w:eastAsia="PMingLiU"/>
              </w:rPr>
            </w:pPr>
            <w:r w:rsidRPr="00BD5549">
              <w:rPr>
                <w:rFonts w:eastAsia="PMingLiU"/>
              </w:rPr>
              <w:t>обоснованность постановки цели, в</w:t>
            </w:r>
            <w:r w:rsidRPr="00BD5549">
              <w:rPr>
                <w:rFonts w:eastAsia="PMingLiU"/>
              </w:rPr>
              <w:t>ы</w:t>
            </w:r>
            <w:r w:rsidRPr="00BD5549">
              <w:rPr>
                <w:rFonts w:eastAsia="PMingLiU"/>
              </w:rPr>
              <w:t>бора и применения методов и способов реш</w:t>
            </w:r>
            <w:r w:rsidRPr="00BD5549">
              <w:rPr>
                <w:rFonts w:eastAsia="PMingLiU"/>
              </w:rPr>
              <w:t>е</w:t>
            </w:r>
            <w:r w:rsidRPr="00BD5549">
              <w:rPr>
                <w:rFonts w:eastAsia="PMingLiU"/>
              </w:rPr>
              <w:t>ния профессиональных задач;</w:t>
            </w:r>
          </w:p>
          <w:p w:rsidR="00F65174" w:rsidRPr="00BD5549" w:rsidRDefault="00F65174" w:rsidP="000C5F0C">
            <w:pPr>
              <w:rPr>
                <w:rFonts w:eastAsia="PMingLiU"/>
              </w:rPr>
            </w:pPr>
            <w:r w:rsidRPr="00BD5549">
              <w:rPr>
                <w:rFonts w:eastAsia="PMingLiU"/>
              </w:rPr>
              <w:t>- адекватная оценка и самооценка эффекти</w:t>
            </w:r>
            <w:r w:rsidRPr="00BD5549">
              <w:rPr>
                <w:rFonts w:eastAsia="PMingLiU"/>
              </w:rPr>
              <w:t>в</w:t>
            </w:r>
            <w:r w:rsidRPr="00BD5549">
              <w:rPr>
                <w:rFonts w:eastAsia="PMingLiU"/>
              </w:rPr>
              <w:t>ности и качества выполнения профессионал</w:t>
            </w:r>
            <w:r w:rsidRPr="00BD5549">
              <w:rPr>
                <w:rFonts w:eastAsia="PMingLiU"/>
              </w:rPr>
              <w:t>ь</w:t>
            </w:r>
            <w:r w:rsidRPr="00BD5549">
              <w:rPr>
                <w:rFonts w:eastAsia="PMingLiU"/>
              </w:rPr>
              <w:t>ных задач</w:t>
            </w:r>
          </w:p>
        </w:tc>
        <w:tc>
          <w:tcPr>
            <w:tcW w:w="2268" w:type="dxa"/>
            <w:vMerge w:val="restart"/>
          </w:tcPr>
          <w:p w:rsidR="00F65174" w:rsidRPr="00BD5549" w:rsidRDefault="00F65174" w:rsidP="000C5F0C">
            <w:pPr>
              <w:rPr>
                <w:rFonts w:eastAsia="PMingLiU"/>
              </w:rPr>
            </w:pPr>
            <w:r w:rsidRPr="00BD5549">
              <w:rPr>
                <w:rFonts w:eastAsia="PMingLiU"/>
              </w:rPr>
              <w:t>Экспертное набл</w:t>
            </w:r>
            <w:r w:rsidRPr="00BD5549">
              <w:rPr>
                <w:rFonts w:eastAsia="PMingLiU"/>
              </w:rPr>
              <w:t>ю</w:t>
            </w:r>
            <w:r w:rsidRPr="00BD5549">
              <w:rPr>
                <w:rFonts w:eastAsia="PMingLiU"/>
              </w:rPr>
              <w:t>дение за выполнен</w:t>
            </w:r>
            <w:r w:rsidRPr="00BD5549">
              <w:rPr>
                <w:rFonts w:eastAsia="PMingLiU"/>
              </w:rPr>
              <w:t>и</w:t>
            </w:r>
            <w:r w:rsidRPr="00BD5549">
              <w:rPr>
                <w:rFonts w:eastAsia="PMingLiU"/>
              </w:rPr>
              <w:t>ем работ</w:t>
            </w:r>
          </w:p>
        </w:tc>
      </w:tr>
      <w:tr w:rsidR="00F65174" w:rsidRPr="00BD5549" w:rsidTr="000C5F0C">
        <w:trPr>
          <w:trHeight w:val="137"/>
        </w:trPr>
        <w:tc>
          <w:tcPr>
            <w:tcW w:w="2127" w:type="dxa"/>
          </w:tcPr>
          <w:p w:rsidR="00F65174" w:rsidRPr="00BD5549" w:rsidRDefault="00F65174" w:rsidP="000C5F0C">
            <w:pPr>
              <w:rPr>
                <w:rFonts w:eastAsia="PMingLiU"/>
              </w:rPr>
            </w:pPr>
            <w:r w:rsidRPr="00BD5549">
              <w:rPr>
                <w:rFonts w:eastAsia="PMingLiU"/>
              </w:rPr>
              <w:t>ОП 02.Осуществлять поиск, анализ и и</w:t>
            </w:r>
            <w:r w:rsidRPr="00BD5549">
              <w:rPr>
                <w:rFonts w:eastAsia="PMingLiU"/>
              </w:rPr>
              <w:t>н</w:t>
            </w:r>
            <w:r w:rsidRPr="00BD5549">
              <w:rPr>
                <w:rFonts w:eastAsia="PMingLiU"/>
              </w:rPr>
              <w:t>терпретацию и</w:t>
            </w:r>
            <w:r w:rsidRPr="00BD5549">
              <w:rPr>
                <w:rFonts w:eastAsia="PMingLiU"/>
              </w:rPr>
              <w:t>н</w:t>
            </w:r>
            <w:r w:rsidRPr="00BD5549">
              <w:rPr>
                <w:rFonts w:eastAsia="PMingLiU"/>
              </w:rPr>
              <w:t>формации, необх</w:t>
            </w:r>
            <w:r w:rsidRPr="00BD5549">
              <w:rPr>
                <w:rFonts w:eastAsia="PMingLiU"/>
              </w:rPr>
              <w:t>о</w:t>
            </w:r>
            <w:r w:rsidRPr="00BD5549">
              <w:rPr>
                <w:rFonts w:eastAsia="PMingLiU"/>
              </w:rPr>
              <w:t>димой для выпо</w:t>
            </w:r>
            <w:r w:rsidRPr="00BD5549">
              <w:rPr>
                <w:rFonts w:eastAsia="PMingLiU"/>
              </w:rPr>
              <w:t>л</w:t>
            </w:r>
            <w:r w:rsidRPr="00BD5549">
              <w:rPr>
                <w:rFonts w:eastAsia="PMingLiU"/>
              </w:rPr>
              <w:t>нения задач пр</w:t>
            </w:r>
            <w:r w:rsidRPr="00BD5549">
              <w:rPr>
                <w:rFonts w:eastAsia="PMingLiU"/>
              </w:rPr>
              <w:t>о</w:t>
            </w:r>
            <w:r w:rsidRPr="00BD5549">
              <w:rPr>
                <w:rFonts w:eastAsia="PMingLiU"/>
              </w:rPr>
              <w:t>фессиональной де</w:t>
            </w:r>
            <w:r w:rsidRPr="00BD5549">
              <w:rPr>
                <w:rFonts w:eastAsia="PMingLiU"/>
              </w:rPr>
              <w:t>я</w:t>
            </w:r>
            <w:r w:rsidRPr="00BD5549">
              <w:rPr>
                <w:rFonts w:eastAsia="PMingLiU"/>
              </w:rPr>
              <w:t>тельности.</w:t>
            </w:r>
          </w:p>
        </w:tc>
        <w:tc>
          <w:tcPr>
            <w:tcW w:w="4677" w:type="dxa"/>
          </w:tcPr>
          <w:p w:rsidR="00F65174" w:rsidRPr="00BD5549" w:rsidRDefault="00F65174" w:rsidP="000C5F0C">
            <w:pPr>
              <w:rPr>
                <w:rFonts w:eastAsia="PMingLiU"/>
              </w:rPr>
            </w:pPr>
            <w:r w:rsidRPr="00BD5549">
              <w:rPr>
                <w:rFonts w:eastAsia="PMingLiU"/>
              </w:rPr>
              <w:t>- использование различных источников, вкл</w:t>
            </w:r>
            <w:r w:rsidRPr="00BD5549">
              <w:rPr>
                <w:rFonts w:eastAsia="PMingLiU"/>
              </w:rPr>
              <w:t>ю</w:t>
            </w:r>
            <w:r w:rsidRPr="00BD5549">
              <w:rPr>
                <w:rFonts w:eastAsia="PMingLiU"/>
              </w:rPr>
              <w:t xml:space="preserve">чая электронные ресурсы, </w:t>
            </w:r>
            <w:proofErr w:type="spellStart"/>
            <w:r w:rsidRPr="00BD5549">
              <w:rPr>
                <w:rFonts w:eastAsia="PMingLiU"/>
              </w:rPr>
              <w:t>медиаресурсы</w:t>
            </w:r>
            <w:proofErr w:type="spellEnd"/>
            <w:r w:rsidRPr="00BD5549">
              <w:rPr>
                <w:rFonts w:eastAsia="PMingLiU"/>
              </w:rPr>
              <w:t>, И</w:t>
            </w:r>
            <w:r w:rsidRPr="00BD5549">
              <w:rPr>
                <w:rFonts w:eastAsia="PMingLiU"/>
              </w:rPr>
              <w:t>н</w:t>
            </w:r>
            <w:r w:rsidRPr="00BD5549">
              <w:rPr>
                <w:rFonts w:eastAsia="PMingLiU"/>
              </w:rPr>
              <w:t>тернет-ресурсы, периодические издания по специальности для решения профессионал</w:t>
            </w:r>
            <w:r w:rsidRPr="00BD5549">
              <w:rPr>
                <w:rFonts w:eastAsia="PMingLiU"/>
              </w:rPr>
              <w:t>ь</w:t>
            </w:r>
            <w:r w:rsidRPr="00BD5549">
              <w:rPr>
                <w:rFonts w:eastAsia="PMingLiU"/>
              </w:rPr>
              <w:t>ных задач</w:t>
            </w:r>
          </w:p>
        </w:tc>
        <w:tc>
          <w:tcPr>
            <w:tcW w:w="2268" w:type="dxa"/>
            <w:vMerge/>
          </w:tcPr>
          <w:p w:rsidR="00F65174" w:rsidRPr="00BD5549" w:rsidRDefault="00F65174" w:rsidP="000C5F0C">
            <w:pPr>
              <w:rPr>
                <w:rFonts w:eastAsia="PMingLiU"/>
              </w:rPr>
            </w:pPr>
          </w:p>
        </w:tc>
      </w:tr>
      <w:tr w:rsidR="00F65174" w:rsidRPr="00BD5549" w:rsidTr="000C5F0C">
        <w:trPr>
          <w:trHeight w:val="137"/>
        </w:trPr>
        <w:tc>
          <w:tcPr>
            <w:tcW w:w="2127" w:type="dxa"/>
          </w:tcPr>
          <w:p w:rsidR="00F65174" w:rsidRPr="00BD5549" w:rsidRDefault="00F65174" w:rsidP="000C5F0C">
            <w:pPr>
              <w:rPr>
                <w:rFonts w:eastAsia="PMingLiU"/>
              </w:rPr>
            </w:pPr>
            <w:r w:rsidRPr="00BD5549">
              <w:rPr>
                <w:rFonts w:eastAsia="PMingLiU"/>
              </w:rPr>
              <w:t>ОК 03. Планировать и реализовывать собственное пр</w:t>
            </w:r>
            <w:r w:rsidRPr="00BD5549">
              <w:rPr>
                <w:rFonts w:eastAsia="PMingLiU"/>
              </w:rPr>
              <w:t>о</w:t>
            </w:r>
            <w:r w:rsidRPr="00BD5549">
              <w:rPr>
                <w:rFonts w:eastAsia="PMingLiU"/>
              </w:rPr>
              <w:t>фессиональное и личностное разв</w:t>
            </w:r>
            <w:r w:rsidRPr="00BD5549">
              <w:rPr>
                <w:rFonts w:eastAsia="PMingLiU"/>
              </w:rPr>
              <w:t>и</w:t>
            </w:r>
            <w:r w:rsidRPr="00BD5549">
              <w:rPr>
                <w:rFonts w:eastAsia="PMingLiU"/>
              </w:rPr>
              <w:t>тие.</w:t>
            </w:r>
          </w:p>
        </w:tc>
        <w:tc>
          <w:tcPr>
            <w:tcW w:w="4677" w:type="dxa"/>
          </w:tcPr>
          <w:p w:rsidR="00F65174" w:rsidRPr="00BD5549" w:rsidRDefault="00F65174" w:rsidP="000C5F0C">
            <w:pPr>
              <w:rPr>
                <w:rFonts w:eastAsia="PMingLiU"/>
              </w:rPr>
            </w:pPr>
            <w:r w:rsidRPr="00BD5549">
              <w:rPr>
                <w:rFonts w:eastAsia="PMingLiU"/>
              </w:rPr>
              <w:t>- демонстрация ответственности за принятые решения</w:t>
            </w:r>
          </w:p>
          <w:p w:rsidR="00F65174" w:rsidRPr="00BD5549" w:rsidRDefault="00F65174" w:rsidP="000C5F0C">
            <w:pPr>
              <w:rPr>
                <w:rFonts w:eastAsia="PMingLiU"/>
              </w:rPr>
            </w:pPr>
            <w:r w:rsidRPr="00BD5549">
              <w:rPr>
                <w:rFonts w:eastAsia="PMingLiU"/>
              </w:rPr>
              <w:t xml:space="preserve">- обоснованность самоанализа и коррекция результатов собственной работы; </w:t>
            </w:r>
          </w:p>
        </w:tc>
        <w:tc>
          <w:tcPr>
            <w:tcW w:w="2268" w:type="dxa"/>
            <w:vMerge/>
          </w:tcPr>
          <w:p w:rsidR="00F65174" w:rsidRPr="00BD5549" w:rsidRDefault="00F65174" w:rsidP="000C5F0C">
            <w:pPr>
              <w:rPr>
                <w:rFonts w:eastAsia="PMingLiU"/>
              </w:rPr>
            </w:pPr>
          </w:p>
        </w:tc>
      </w:tr>
      <w:tr w:rsidR="00F65174" w:rsidRPr="00BD5549" w:rsidTr="000C5F0C">
        <w:trPr>
          <w:trHeight w:val="137"/>
        </w:trPr>
        <w:tc>
          <w:tcPr>
            <w:tcW w:w="2127" w:type="dxa"/>
          </w:tcPr>
          <w:p w:rsidR="00F65174" w:rsidRPr="00BD5549" w:rsidRDefault="00F65174" w:rsidP="000C5F0C">
            <w:pPr>
              <w:rPr>
                <w:rFonts w:eastAsia="PMingLiU"/>
              </w:rPr>
            </w:pPr>
            <w:r w:rsidRPr="00BD5549">
              <w:rPr>
                <w:rFonts w:eastAsia="PMingLiU"/>
              </w:rPr>
              <w:t>ОК 04. Работать в коллективе и к</w:t>
            </w:r>
            <w:r w:rsidRPr="00BD5549">
              <w:rPr>
                <w:rFonts w:eastAsia="PMingLiU"/>
              </w:rPr>
              <w:t>о</w:t>
            </w:r>
            <w:r w:rsidRPr="00BD5549">
              <w:rPr>
                <w:rFonts w:eastAsia="PMingLiU"/>
              </w:rPr>
              <w:t>манде, эффективно взаимодействовать с коллегами, рук</w:t>
            </w:r>
            <w:r w:rsidRPr="00BD5549">
              <w:rPr>
                <w:rFonts w:eastAsia="PMingLiU"/>
              </w:rPr>
              <w:t>о</w:t>
            </w:r>
            <w:r w:rsidRPr="00BD5549">
              <w:rPr>
                <w:rFonts w:eastAsia="PMingLiU"/>
              </w:rPr>
              <w:t>водством, клиент</w:t>
            </w:r>
            <w:r w:rsidRPr="00BD5549">
              <w:rPr>
                <w:rFonts w:eastAsia="PMingLiU"/>
              </w:rPr>
              <w:t>а</w:t>
            </w:r>
            <w:r w:rsidRPr="00BD5549">
              <w:rPr>
                <w:rFonts w:eastAsia="PMingLiU"/>
              </w:rPr>
              <w:t>ми.</w:t>
            </w:r>
          </w:p>
        </w:tc>
        <w:tc>
          <w:tcPr>
            <w:tcW w:w="4677" w:type="dxa"/>
          </w:tcPr>
          <w:p w:rsidR="00F65174" w:rsidRPr="00BD5549" w:rsidRDefault="00F65174" w:rsidP="000C5F0C">
            <w:pPr>
              <w:rPr>
                <w:rFonts w:eastAsia="PMingLiU"/>
              </w:rPr>
            </w:pPr>
            <w:r w:rsidRPr="00BD5549">
              <w:rPr>
                <w:rFonts w:eastAsia="PMingLiU"/>
              </w:rPr>
              <w:t>- взаимодействовать с обучающимися, преп</w:t>
            </w:r>
            <w:r w:rsidRPr="00BD5549">
              <w:rPr>
                <w:rFonts w:eastAsia="PMingLiU"/>
              </w:rPr>
              <w:t>о</w:t>
            </w:r>
            <w:r w:rsidRPr="00BD5549">
              <w:rPr>
                <w:rFonts w:eastAsia="PMingLiU"/>
              </w:rPr>
              <w:t>давателями и мастерами в ходе обучения, с руководителями учебной и производственной практик;</w:t>
            </w:r>
          </w:p>
          <w:p w:rsidR="00F65174" w:rsidRPr="00BD5549" w:rsidRDefault="00F65174" w:rsidP="000C5F0C">
            <w:pPr>
              <w:rPr>
                <w:rFonts w:eastAsia="PMingLiU"/>
              </w:rPr>
            </w:pPr>
            <w:r w:rsidRPr="00BD5549">
              <w:rPr>
                <w:rFonts w:eastAsia="PMingLiU"/>
              </w:rPr>
              <w:t>- обоснованность анализа работы членов к</w:t>
            </w:r>
            <w:r w:rsidRPr="00BD5549">
              <w:rPr>
                <w:rFonts w:eastAsia="PMingLiU"/>
              </w:rPr>
              <w:t>о</w:t>
            </w:r>
            <w:r w:rsidRPr="00BD5549">
              <w:rPr>
                <w:rFonts w:eastAsia="PMingLiU"/>
              </w:rPr>
              <w:t>манды (подчиненных)</w:t>
            </w:r>
          </w:p>
        </w:tc>
        <w:tc>
          <w:tcPr>
            <w:tcW w:w="2268" w:type="dxa"/>
            <w:vMerge/>
          </w:tcPr>
          <w:p w:rsidR="00F65174" w:rsidRPr="00BD5549" w:rsidRDefault="00F65174" w:rsidP="000C5F0C">
            <w:pPr>
              <w:rPr>
                <w:rFonts w:eastAsia="PMingLiU"/>
              </w:rPr>
            </w:pPr>
          </w:p>
        </w:tc>
      </w:tr>
      <w:tr w:rsidR="00F65174" w:rsidRPr="00BD5549" w:rsidTr="000C5F0C">
        <w:trPr>
          <w:trHeight w:val="137"/>
        </w:trPr>
        <w:tc>
          <w:tcPr>
            <w:tcW w:w="2127" w:type="dxa"/>
          </w:tcPr>
          <w:p w:rsidR="00F65174" w:rsidRPr="00BD5549" w:rsidRDefault="00F65174" w:rsidP="000C5F0C">
            <w:pPr>
              <w:rPr>
                <w:rFonts w:eastAsia="PMingLiU"/>
              </w:rPr>
            </w:pPr>
            <w:r w:rsidRPr="00BD5549">
              <w:rPr>
                <w:rFonts w:eastAsia="PMingLiU"/>
              </w:rPr>
              <w:t>ОК 05. Осущест</w:t>
            </w:r>
            <w:r w:rsidRPr="00BD5549">
              <w:rPr>
                <w:rFonts w:eastAsia="PMingLiU"/>
              </w:rPr>
              <w:t>в</w:t>
            </w:r>
            <w:r w:rsidRPr="00BD5549">
              <w:rPr>
                <w:rFonts w:eastAsia="PMingLiU"/>
              </w:rPr>
              <w:t>лять устную и письменную ко</w:t>
            </w:r>
            <w:r w:rsidRPr="00BD5549">
              <w:rPr>
                <w:rFonts w:eastAsia="PMingLiU"/>
              </w:rPr>
              <w:t>м</w:t>
            </w:r>
            <w:r w:rsidRPr="00BD5549">
              <w:rPr>
                <w:rFonts w:eastAsia="PMingLiU"/>
              </w:rPr>
              <w:t>муникацию на г</w:t>
            </w:r>
            <w:r w:rsidRPr="00BD5549">
              <w:rPr>
                <w:rFonts w:eastAsia="PMingLiU"/>
              </w:rPr>
              <w:t>о</w:t>
            </w:r>
            <w:r w:rsidRPr="00BD5549">
              <w:rPr>
                <w:rFonts w:eastAsia="PMingLiU"/>
              </w:rPr>
              <w:t>сударственном яз</w:t>
            </w:r>
            <w:r w:rsidRPr="00BD5549">
              <w:rPr>
                <w:rFonts w:eastAsia="PMingLiU"/>
              </w:rPr>
              <w:t>ы</w:t>
            </w:r>
            <w:r w:rsidRPr="00BD5549">
              <w:rPr>
                <w:rFonts w:eastAsia="PMingLiU"/>
              </w:rPr>
              <w:t>ке с учетом особе</w:t>
            </w:r>
            <w:r w:rsidRPr="00BD5549">
              <w:rPr>
                <w:rFonts w:eastAsia="PMingLiU"/>
              </w:rPr>
              <w:t>н</w:t>
            </w:r>
            <w:r w:rsidRPr="00BD5549">
              <w:rPr>
                <w:rFonts w:eastAsia="PMingLiU"/>
              </w:rPr>
              <w:t>ностей социального и культурного ко</w:t>
            </w:r>
            <w:r w:rsidRPr="00BD5549">
              <w:rPr>
                <w:rFonts w:eastAsia="PMingLiU"/>
              </w:rPr>
              <w:t>н</w:t>
            </w:r>
            <w:r w:rsidRPr="00BD5549">
              <w:rPr>
                <w:rFonts w:eastAsia="PMingLiU"/>
              </w:rPr>
              <w:t>текста.</w:t>
            </w:r>
          </w:p>
        </w:tc>
        <w:tc>
          <w:tcPr>
            <w:tcW w:w="4677" w:type="dxa"/>
          </w:tcPr>
          <w:p w:rsidR="00F65174" w:rsidRPr="00BD5549" w:rsidRDefault="00F65174" w:rsidP="000C5F0C">
            <w:pPr>
              <w:rPr>
                <w:rFonts w:eastAsia="PMingLiU"/>
              </w:rPr>
            </w:pPr>
            <w:r w:rsidRPr="00BD5549">
              <w:rPr>
                <w:rFonts w:eastAsia="PMingLiU"/>
              </w:rPr>
              <w:t>Демонстрировать грамотность устной и пис</w:t>
            </w:r>
            <w:r w:rsidRPr="00BD5549">
              <w:rPr>
                <w:rFonts w:eastAsia="PMingLiU"/>
              </w:rPr>
              <w:t>ь</w:t>
            </w:r>
            <w:r w:rsidRPr="00BD5549">
              <w:rPr>
                <w:rFonts w:eastAsia="PMingLiU"/>
              </w:rPr>
              <w:t>менной речи, - ясность формулирования и и</w:t>
            </w:r>
            <w:r w:rsidRPr="00BD5549">
              <w:rPr>
                <w:rFonts w:eastAsia="PMingLiU"/>
              </w:rPr>
              <w:t>з</w:t>
            </w:r>
            <w:r w:rsidRPr="00BD5549">
              <w:rPr>
                <w:rFonts w:eastAsia="PMingLiU"/>
              </w:rPr>
              <w:t>ложения мыслей</w:t>
            </w:r>
          </w:p>
        </w:tc>
        <w:tc>
          <w:tcPr>
            <w:tcW w:w="2268" w:type="dxa"/>
            <w:vMerge/>
          </w:tcPr>
          <w:p w:rsidR="00F65174" w:rsidRPr="00BD5549" w:rsidRDefault="00F65174" w:rsidP="000C5F0C">
            <w:pPr>
              <w:rPr>
                <w:rFonts w:eastAsia="PMingLiU"/>
              </w:rPr>
            </w:pPr>
          </w:p>
        </w:tc>
      </w:tr>
      <w:tr w:rsidR="00F65174" w:rsidRPr="00BD5549" w:rsidTr="000C5F0C">
        <w:trPr>
          <w:trHeight w:val="2261"/>
        </w:trPr>
        <w:tc>
          <w:tcPr>
            <w:tcW w:w="2127" w:type="dxa"/>
          </w:tcPr>
          <w:p w:rsidR="00F65174" w:rsidRPr="00BD5549" w:rsidRDefault="00F65174" w:rsidP="000C5F0C">
            <w:pPr>
              <w:rPr>
                <w:rFonts w:eastAsia="PMingLiU"/>
              </w:rPr>
            </w:pPr>
            <w:r w:rsidRPr="00BD5549">
              <w:rPr>
                <w:rFonts w:eastAsia="PMingLiU"/>
              </w:rPr>
              <w:lastRenderedPageBreak/>
              <w:t>ОК 06.  Проявлять гражданско-патриотическую позицию, демонс</w:t>
            </w:r>
            <w:r w:rsidRPr="00BD5549">
              <w:rPr>
                <w:rFonts w:eastAsia="PMingLiU"/>
              </w:rPr>
              <w:t>т</w:t>
            </w:r>
            <w:r w:rsidRPr="00BD5549">
              <w:rPr>
                <w:rFonts w:eastAsia="PMingLiU"/>
              </w:rPr>
              <w:t>рировать осозна</w:t>
            </w:r>
            <w:r w:rsidRPr="00BD5549">
              <w:rPr>
                <w:rFonts w:eastAsia="PMingLiU"/>
              </w:rPr>
              <w:t>н</w:t>
            </w:r>
            <w:r w:rsidRPr="00BD5549">
              <w:rPr>
                <w:rFonts w:eastAsia="PMingLiU"/>
              </w:rPr>
              <w:t>ное поведение на основе традицио</w:t>
            </w:r>
            <w:r w:rsidRPr="00BD5549">
              <w:rPr>
                <w:rFonts w:eastAsia="PMingLiU"/>
              </w:rPr>
              <w:t>н</w:t>
            </w:r>
            <w:r w:rsidRPr="00BD5549">
              <w:rPr>
                <w:rFonts w:eastAsia="PMingLiU"/>
              </w:rPr>
              <w:t>ных общечеловеч</w:t>
            </w:r>
            <w:r w:rsidRPr="00BD5549">
              <w:rPr>
                <w:rFonts w:eastAsia="PMingLiU"/>
              </w:rPr>
              <w:t>е</w:t>
            </w:r>
            <w:r w:rsidRPr="00BD5549">
              <w:rPr>
                <w:rFonts w:eastAsia="PMingLiU"/>
              </w:rPr>
              <w:t>ских ценностей.</w:t>
            </w:r>
          </w:p>
        </w:tc>
        <w:tc>
          <w:tcPr>
            <w:tcW w:w="4677" w:type="dxa"/>
          </w:tcPr>
          <w:p w:rsidR="00F65174" w:rsidRPr="00BD5549" w:rsidRDefault="00F65174" w:rsidP="000C5F0C">
            <w:pPr>
              <w:rPr>
                <w:rFonts w:eastAsia="PMingLiU"/>
                <w:bCs/>
              </w:rPr>
            </w:pPr>
            <w:r w:rsidRPr="00BD5549">
              <w:rPr>
                <w:rFonts w:eastAsia="PMingLiU"/>
                <w:bCs/>
              </w:rPr>
              <w:t>- соблюдение норм поведения во время уче</w:t>
            </w:r>
            <w:r w:rsidRPr="00BD5549">
              <w:rPr>
                <w:rFonts w:eastAsia="PMingLiU"/>
                <w:bCs/>
              </w:rPr>
              <w:t>б</w:t>
            </w:r>
            <w:r w:rsidRPr="00BD5549">
              <w:rPr>
                <w:rFonts w:eastAsia="PMingLiU"/>
                <w:bCs/>
              </w:rPr>
              <w:t>ных занятий и прохождения учебной и прои</w:t>
            </w:r>
            <w:r w:rsidRPr="00BD5549">
              <w:rPr>
                <w:rFonts w:eastAsia="PMingLiU"/>
                <w:bCs/>
              </w:rPr>
              <w:t>з</w:t>
            </w:r>
            <w:r w:rsidRPr="00BD5549">
              <w:rPr>
                <w:rFonts w:eastAsia="PMingLiU"/>
                <w:bCs/>
              </w:rPr>
              <w:t xml:space="preserve">водственной практик, </w:t>
            </w:r>
          </w:p>
          <w:p w:rsidR="00F65174" w:rsidRPr="00BD5549" w:rsidRDefault="00F65174" w:rsidP="000C5F0C">
            <w:pPr>
              <w:rPr>
                <w:rFonts w:eastAsia="PMingLiU"/>
              </w:rPr>
            </w:pPr>
          </w:p>
        </w:tc>
        <w:tc>
          <w:tcPr>
            <w:tcW w:w="2268" w:type="dxa"/>
            <w:vMerge/>
          </w:tcPr>
          <w:p w:rsidR="00F65174" w:rsidRPr="00BD5549" w:rsidRDefault="00F65174" w:rsidP="000C5F0C">
            <w:pPr>
              <w:rPr>
                <w:rFonts w:eastAsia="PMingLiU"/>
              </w:rPr>
            </w:pPr>
          </w:p>
        </w:tc>
      </w:tr>
      <w:tr w:rsidR="00F65174" w:rsidRPr="00BD5549" w:rsidTr="000C5F0C">
        <w:trPr>
          <w:trHeight w:val="137"/>
        </w:trPr>
        <w:tc>
          <w:tcPr>
            <w:tcW w:w="2127" w:type="dxa"/>
          </w:tcPr>
          <w:p w:rsidR="00F65174" w:rsidRPr="00BD5549" w:rsidRDefault="00F65174" w:rsidP="000C5F0C">
            <w:pPr>
              <w:rPr>
                <w:rFonts w:eastAsia="PMingLiU"/>
              </w:rPr>
            </w:pPr>
            <w:r w:rsidRPr="00BD5549">
              <w:rPr>
                <w:rFonts w:eastAsia="PMingLiU"/>
              </w:rPr>
              <w:t>ОК 07. Содейств</w:t>
            </w:r>
            <w:r w:rsidRPr="00BD5549">
              <w:rPr>
                <w:rFonts w:eastAsia="PMingLiU"/>
              </w:rPr>
              <w:t>о</w:t>
            </w:r>
            <w:r w:rsidRPr="00BD5549">
              <w:rPr>
                <w:rFonts w:eastAsia="PMingLiU"/>
              </w:rPr>
              <w:t>вать сохранению окружающей среды, ресурсосбереж</w:t>
            </w:r>
            <w:r w:rsidRPr="00BD5549">
              <w:rPr>
                <w:rFonts w:eastAsia="PMingLiU"/>
              </w:rPr>
              <w:t>е</w:t>
            </w:r>
            <w:r w:rsidRPr="00BD5549">
              <w:rPr>
                <w:rFonts w:eastAsia="PMingLiU"/>
              </w:rPr>
              <w:t>нию, эффективно действовать в чре</w:t>
            </w:r>
            <w:r w:rsidRPr="00BD5549">
              <w:rPr>
                <w:rFonts w:eastAsia="PMingLiU"/>
              </w:rPr>
              <w:t>з</w:t>
            </w:r>
            <w:r w:rsidRPr="00BD5549">
              <w:rPr>
                <w:rFonts w:eastAsia="PMingLiU"/>
              </w:rPr>
              <w:t>вычайных ситуац</w:t>
            </w:r>
            <w:r w:rsidRPr="00BD5549">
              <w:rPr>
                <w:rFonts w:eastAsia="PMingLiU"/>
              </w:rPr>
              <w:t>и</w:t>
            </w:r>
            <w:r w:rsidRPr="00BD5549">
              <w:rPr>
                <w:rFonts w:eastAsia="PMingLiU"/>
              </w:rPr>
              <w:t>ях.</w:t>
            </w:r>
          </w:p>
        </w:tc>
        <w:tc>
          <w:tcPr>
            <w:tcW w:w="4677" w:type="dxa"/>
          </w:tcPr>
          <w:p w:rsidR="00F65174" w:rsidRPr="00BD5549" w:rsidRDefault="00F65174" w:rsidP="000C5F0C">
            <w:pPr>
              <w:rPr>
                <w:rFonts w:eastAsia="PMingLiU"/>
              </w:rPr>
            </w:pPr>
            <w:r w:rsidRPr="00BD5549">
              <w:rPr>
                <w:rFonts w:eastAsia="PMingLiU"/>
              </w:rPr>
              <w:t>- эффективное выполнение правил ТБ во время учебных занятий, при прохождении учебной и производственной практик;</w:t>
            </w:r>
          </w:p>
          <w:p w:rsidR="00F65174" w:rsidRPr="00BD5549" w:rsidRDefault="00F65174" w:rsidP="000C5F0C">
            <w:pPr>
              <w:rPr>
                <w:rFonts w:eastAsia="PMingLiU"/>
              </w:rPr>
            </w:pPr>
            <w:r w:rsidRPr="00BD5549">
              <w:rPr>
                <w:rFonts w:eastAsia="PMingLiU"/>
              </w:rPr>
              <w:t>- демонстрация знаний и использование ресу</w:t>
            </w:r>
            <w:r w:rsidRPr="00BD5549">
              <w:rPr>
                <w:rFonts w:eastAsia="PMingLiU"/>
              </w:rPr>
              <w:t>р</w:t>
            </w:r>
            <w:r w:rsidRPr="00BD5549">
              <w:rPr>
                <w:rFonts w:eastAsia="PMingLiU"/>
              </w:rPr>
              <w:t>сосберегающих технологий в профессионал</w:t>
            </w:r>
            <w:r w:rsidRPr="00BD5549">
              <w:rPr>
                <w:rFonts w:eastAsia="PMingLiU"/>
              </w:rPr>
              <w:t>ь</w:t>
            </w:r>
            <w:r w:rsidRPr="00BD5549">
              <w:rPr>
                <w:rFonts w:eastAsia="PMingLiU"/>
              </w:rPr>
              <w:t>ной деятельности</w:t>
            </w:r>
          </w:p>
        </w:tc>
        <w:tc>
          <w:tcPr>
            <w:tcW w:w="2268" w:type="dxa"/>
            <w:vMerge/>
          </w:tcPr>
          <w:p w:rsidR="00F65174" w:rsidRPr="00BD5549" w:rsidRDefault="00F65174" w:rsidP="000C5F0C">
            <w:pPr>
              <w:rPr>
                <w:rFonts w:eastAsia="PMingLiU"/>
              </w:rPr>
            </w:pPr>
          </w:p>
        </w:tc>
      </w:tr>
      <w:tr w:rsidR="00F65174" w:rsidRPr="00BD5549" w:rsidTr="000C5F0C">
        <w:trPr>
          <w:trHeight w:val="137"/>
        </w:trPr>
        <w:tc>
          <w:tcPr>
            <w:tcW w:w="2127" w:type="dxa"/>
          </w:tcPr>
          <w:p w:rsidR="00F65174" w:rsidRPr="00BD5549" w:rsidRDefault="00F65174" w:rsidP="000C5F0C">
            <w:pPr>
              <w:rPr>
                <w:rFonts w:eastAsia="PMingLiU"/>
              </w:rPr>
            </w:pPr>
            <w:r w:rsidRPr="00BD5549">
              <w:rPr>
                <w:rFonts w:eastAsia="PMingLiU"/>
              </w:rPr>
              <w:t>ОК 08. Использ</w:t>
            </w:r>
            <w:r w:rsidRPr="00BD5549">
              <w:rPr>
                <w:rFonts w:eastAsia="PMingLiU"/>
              </w:rPr>
              <w:t>о</w:t>
            </w:r>
            <w:r w:rsidRPr="00BD5549">
              <w:rPr>
                <w:rFonts w:eastAsia="PMingLiU"/>
              </w:rPr>
              <w:t>вать средства физ</w:t>
            </w:r>
            <w:r w:rsidRPr="00BD5549">
              <w:rPr>
                <w:rFonts w:eastAsia="PMingLiU"/>
              </w:rPr>
              <w:t>и</w:t>
            </w:r>
            <w:r w:rsidRPr="00BD5549">
              <w:rPr>
                <w:rFonts w:eastAsia="PMingLiU"/>
              </w:rPr>
              <w:t>ческой культуры для сохранения и укрепления здор</w:t>
            </w:r>
            <w:r w:rsidRPr="00BD5549">
              <w:rPr>
                <w:rFonts w:eastAsia="PMingLiU"/>
              </w:rPr>
              <w:t>о</w:t>
            </w:r>
            <w:r w:rsidRPr="00BD5549">
              <w:rPr>
                <w:rFonts w:eastAsia="PMingLiU"/>
              </w:rPr>
              <w:t>вья в процессе пр</w:t>
            </w:r>
            <w:r w:rsidRPr="00BD5549">
              <w:rPr>
                <w:rFonts w:eastAsia="PMingLiU"/>
              </w:rPr>
              <w:t>о</w:t>
            </w:r>
            <w:r w:rsidRPr="00BD5549">
              <w:rPr>
                <w:rFonts w:eastAsia="PMingLiU"/>
              </w:rPr>
              <w:t>фессиональной де</w:t>
            </w:r>
            <w:r w:rsidRPr="00BD5549">
              <w:rPr>
                <w:rFonts w:eastAsia="PMingLiU"/>
              </w:rPr>
              <w:t>я</w:t>
            </w:r>
            <w:r w:rsidRPr="00BD5549">
              <w:rPr>
                <w:rFonts w:eastAsia="PMingLiU"/>
              </w:rPr>
              <w:t>тельности и по</w:t>
            </w:r>
            <w:r w:rsidRPr="00BD5549">
              <w:rPr>
                <w:rFonts w:eastAsia="PMingLiU"/>
              </w:rPr>
              <w:t>д</w:t>
            </w:r>
            <w:r w:rsidRPr="00BD5549">
              <w:rPr>
                <w:rFonts w:eastAsia="PMingLiU"/>
              </w:rPr>
              <w:t>держания необх</w:t>
            </w:r>
            <w:r w:rsidRPr="00BD5549">
              <w:rPr>
                <w:rFonts w:eastAsia="PMingLiU"/>
              </w:rPr>
              <w:t>о</w:t>
            </w:r>
            <w:r w:rsidRPr="00BD5549">
              <w:rPr>
                <w:rFonts w:eastAsia="PMingLiU"/>
              </w:rPr>
              <w:t>димого уровня ф</w:t>
            </w:r>
            <w:r w:rsidRPr="00BD5549">
              <w:rPr>
                <w:rFonts w:eastAsia="PMingLiU"/>
              </w:rPr>
              <w:t>и</w:t>
            </w:r>
            <w:r w:rsidRPr="00BD5549">
              <w:rPr>
                <w:rFonts w:eastAsia="PMingLiU"/>
              </w:rPr>
              <w:t>зической подгото</w:t>
            </w:r>
            <w:r w:rsidRPr="00BD5549">
              <w:rPr>
                <w:rFonts w:eastAsia="PMingLiU"/>
              </w:rPr>
              <w:t>в</w:t>
            </w:r>
            <w:r w:rsidRPr="00BD5549">
              <w:rPr>
                <w:rFonts w:eastAsia="PMingLiU"/>
              </w:rPr>
              <w:t>ленности.</w:t>
            </w:r>
          </w:p>
        </w:tc>
        <w:tc>
          <w:tcPr>
            <w:tcW w:w="4677" w:type="dxa"/>
          </w:tcPr>
          <w:p w:rsidR="00F65174" w:rsidRPr="00BD5549" w:rsidRDefault="00F65174" w:rsidP="000C5F0C">
            <w:pPr>
              <w:rPr>
                <w:rFonts w:eastAsia="PMingLiU"/>
              </w:rPr>
            </w:pPr>
            <w:r w:rsidRPr="00BD5549">
              <w:rPr>
                <w:rFonts w:eastAsia="PMingLiU"/>
              </w:rPr>
              <w:t>- эффективность использовать средств физич</w:t>
            </w:r>
            <w:r w:rsidRPr="00BD5549">
              <w:rPr>
                <w:rFonts w:eastAsia="PMingLiU"/>
              </w:rPr>
              <w:t>е</w:t>
            </w:r>
            <w:r w:rsidRPr="00BD5549">
              <w:rPr>
                <w:rFonts w:eastAsia="PMingLiU"/>
              </w:rPr>
              <w:t>ской культуры для сохранения и укрепления здоровья при выполнении профессиональной деятельности.</w:t>
            </w:r>
          </w:p>
        </w:tc>
        <w:tc>
          <w:tcPr>
            <w:tcW w:w="2268" w:type="dxa"/>
            <w:vMerge/>
          </w:tcPr>
          <w:p w:rsidR="00F65174" w:rsidRPr="00BD5549" w:rsidRDefault="00F65174" w:rsidP="000C5F0C">
            <w:pPr>
              <w:rPr>
                <w:rFonts w:eastAsia="PMingLiU"/>
              </w:rPr>
            </w:pPr>
          </w:p>
        </w:tc>
      </w:tr>
      <w:tr w:rsidR="00F65174" w:rsidRPr="00BD5549" w:rsidTr="000C5F0C">
        <w:trPr>
          <w:trHeight w:val="137"/>
        </w:trPr>
        <w:tc>
          <w:tcPr>
            <w:tcW w:w="2127" w:type="dxa"/>
          </w:tcPr>
          <w:p w:rsidR="00F65174" w:rsidRPr="00BD5549" w:rsidRDefault="00F65174" w:rsidP="000C5F0C">
            <w:pPr>
              <w:rPr>
                <w:rFonts w:eastAsia="PMingLiU"/>
              </w:rPr>
            </w:pPr>
            <w:r w:rsidRPr="00BD5549">
              <w:rPr>
                <w:rFonts w:eastAsia="PMingLiU"/>
              </w:rPr>
              <w:t>ОК 09. Использ</w:t>
            </w:r>
            <w:r w:rsidRPr="00BD5549">
              <w:rPr>
                <w:rFonts w:eastAsia="PMingLiU"/>
              </w:rPr>
              <w:t>о</w:t>
            </w:r>
            <w:r w:rsidRPr="00BD5549">
              <w:rPr>
                <w:rFonts w:eastAsia="PMingLiU"/>
              </w:rPr>
              <w:t>вать информацио</w:t>
            </w:r>
            <w:r w:rsidRPr="00BD5549">
              <w:rPr>
                <w:rFonts w:eastAsia="PMingLiU"/>
              </w:rPr>
              <w:t>н</w:t>
            </w:r>
            <w:r w:rsidRPr="00BD5549">
              <w:rPr>
                <w:rFonts w:eastAsia="PMingLiU"/>
              </w:rPr>
              <w:t>ные технологии в профессиональной деятельности.</w:t>
            </w:r>
          </w:p>
        </w:tc>
        <w:tc>
          <w:tcPr>
            <w:tcW w:w="4677" w:type="dxa"/>
          </w:tcPr>
          <w:p w:rsidR="00F65174" w:rsidRPr="00BD5549" w:rsidRDefault="00F65174" w:rsidP="000C5F0C">
            <w:pPr>
              <w:rPr>
                <w:rFonts w:eastAsia="PMingLiU"/>
              </w:rPr>
            </w:pPr>
            <w:r w:rsidRPr="00BD5549">
              <w:rPr>
                <w:rFonts w:eastAsia="PMingLiU"/>
                <w:bCs/>
              </w:rPr>
              <w:t>- эффективность  использования и</w:t>
            </w:r>
            <w:r w:rsidRPr="00BD5549">
              <w:rPr>
                <w:rFonts w:eastAsia="PMingLiU"/>
              </w:rPr>
              <w:t>нформац</w:t>
            </w:r>
            <w:r w:rsidRPr="00BD5549">
              <w:rPr>
                <w:rFonts w:eastAsia="PMingLiU"/>
              </w:rPr>
              <w:t>и</w:t>
            </w:r>
            <w:r w:rsidRPr="00BD5549">
              <w:rPr>
                <w:rFonts w:eastAsia="PMingLiU"/>
              </w:rPr>
              <w:t>онно-коммуникационных технологий в пр</w:t>
            </w:r>
            <w:r w:rsidRPr="00BD5549">
              <w:rPr>
                <w:rFonts w:eastAsia="PMingLiU"/>
              </w:rPr>
              <w:t>о</w:t>
            </w:r>
            <w:r w:rsidRPr="00BD5549">
              <w:rPr>
                <w:rFonts w:eastAsia="PMingLiU"/>
              </w:rPr>
              <w:t>фессиональной деятельности согласно форм</w:t>
            </w:r>
            <w:r w:rsidRPr="00BD5549">
              <w:rPr>
                <w:rFonts w:eastAsia="PMingLiU"/>
              </w:rPr>
              <w:t>и</w:t>
            </w:r>
            <w:r w:rsidRPr="00BD5549">
              <w:rPr>
                <w:rFonts w:eastAsia="PMingLiU"/>
              </w:rPr>
              <w:t>руемым умениям и получаемому практич</w:t>
            </w:r>
            <w:r w:rsidRPr="00BD5549">
              <w:rPr>
                <w:rFonts w:eastAsia="PMingLiU"/>
              </w:rPr>
              <w:t>е</w:t>
            </w:r>
            <w:r w:rsidRPr="00BD5549">
              <w:rPr>
                <w:rFonts w:eastAsia="PMingLiU"/>
              </w:rPr>
              <w:t>скому опыту;</w:t>
            </w:r>
          </w:p>
        </w:tc>
        <w:tc>
          <w:tcPr>
            <w:tcW w:w="2268" w:type="dxa"/>
            <w:vMerge/>
            <w:tcBorders>
              <w:bottom w:val="nil"/>
            </w:tcBorders>
          </w:tcPr>
          <w:p w:rsidR="00F65174" w:rsidRPr="00BD5549" w:rsidRDefault="00F65174" w:rsidP="000C5F0C">
            <w:pPr>
              <w:rPr>
                <w:rFonts w:eastAsia="PMingLiU"/>
              </w:rPr>
            </w:pPr>
          </w:p>
        </w:tc>
      </w:tr>
      <w:tr w:rsidR="00F65174" w:rsidRPr="00BD5549" w:rsidTr="000C5F0C">
        <w:trPr>
          <w:trHeight w:val="137"/>
        </w:trPr>
        <w:tc>
          <w:tcPr>
            <w:tcW w:w="2127" w:type="dxa"/>
          </w:tcPr>
          <w:p w:rsidR="00F65174" w:rsidRPr="00BD5549" w:rsidRDefault="00F65174" w:rsidP="000C5F0C">
            <w:pPr>
              <w:rPr>
                <w:rFonts w:eastAsia="PMingLiU"/>
              </w:rPr>
            </w:pPr>
            <w:r w:rsidRPr="00BD5549">
              <w:rPr>
                <w:rFonts w:eastAsia="PMingLiU"/>
              </w:rPr>
              <w:t>ОК 10. Пользоват</w:t>
            </w:r>
            <w:r w:rsidRPr="00BD5549">
              <w:rPr>
                <w:rFonts w:eastAsia="PMingLiU"/>
              </w:rPr>
              <w:t>ь</w:t>
            </w:r>
            <w:r w:rsidRPr="00BD5549">
              <w:rPr>
                <w:rFonts w:eastAsia="PMingLiU"/>
              </w:rPr>
              <w:t>ся профессионал</w:t>
            </w:r>
            <w:r w:rsidRPr="00BD5549">
              <w:rPr>
                <w:rFonts w:eastAsia="PMingLiU"/>
              </w:rPr>
              <w:t>ь</w:t>
            </w:r>
            <w:r w:rsidRPr="00BD5549">
              <w:rPr>
                <w:rFonts w:eastAsia="PMingLiU"/>
              </w:rPr>
              <w:t>ной документацией на государственном и иностранном яз</w:t>
            </w:r>
            <w:r w:rsidRPr="00BD5549">
              <w:rPr>
                <w:rFonts w:eastAsia="PMingLiU"/>
              </w:rPr>
              <w:t>ы</w:t>
            </w:r>
            <w:r w:rsidRPr="00BD5549">
              <w:rPr>
                <w:rFonts w:eastAsia="PMingLiU"/>
              </w:rPr>
              <w:t>ках.</w:t>
            </w:r>
          </w:p>
        </w:tc>
        <w:tc>
          <w:tcPr>
            <w:tcW w:w="4677" w:type="dxa"/>
          </w:tcPr>
          <w:p w:rsidR="00F65174" w:rsidRPr="00BD5549" w:rsidRDefault="00F65174" w:rsidP="000C5F0C">
            <w:pPr>
              <w:rPr>
                <w:rFonts w:eastAsia="PMingLiU"/>
              </w:rPr>
            </w:pPr>
            <w:r w:rsidRPr="00BD5549">
              <w:rPr>
                <w:rFonts w:eastAsia="PMingLiU"/>
              </w:rPr>
              <w:t>- эффективность использования в професси</w:t>
            </w:r>
            <w:r w:rsidRPr="00BD5549">
              <w:rPr>
                <w:rFonts w:eastAsia="PMingLiU"/>
              </w:rPr>
              <w:t>о</w:t>
            </w:r>
            <w:r w:rsidRPr="00BD5549">
              <w:rPr>
                <w:rFonts w:eastAsia="PMingLiU"/>
              </w:rPr>
              <w:t>нальной деятельности необходимой технич</w:t>
            </w:r>
            <w:r w:rsidRPr="00BD5549">
              <w:rPr>
                <w:rFonts w:eastAsia="PMingLiU"/>
              </w:rPr>
              <w:t>е</w:t>
            </w:r>
            <w:r w:rsidRPr="00BD5549">
              <w:rPr>
                <w:rFonts w:eastAsia="PMingLiU"/>
              </w:rPr>
              <w:t>ской документации, в том числе на английском языке.</w:t>
            </w:r>
          </w:p>
        </w:tc>
        <w:tc>
          <w:tcPr>
            <w:tcW w:w="2268" w:type="dxa"/>
            <w:tcBorders>
              <w:top w:val="nil"/>
            </w:tcBorders>
          </w:tcPr>
          <w:p w:rsidR="00F65174" w:rsidRPr="00BD5549" w:rsidRDefault="00F65174" w:rsidP="000C5F0C">
            <w:pPr>
              <w:rPr>
                <w:rFonts w:eastAsia="PMingLiU"/>
              </w:rPr>
            </w:pPr>
          </w:p>
        </w:tc>
      </w:tr>
    </w:tbl>
    <w:p w:rsidR="00F65174" w:rsidRDefault="00F65174" w:rsidP="00F65174">
      <w:pPr>
        <w:rPr>
          <w:rFonts w:eastAsia="PMingLiU"/>
          <w:b/>
          <w:i/>
        </w:rPr>
      </w:pPr>
    </w:p>
    <w:p w:rsidR="001C073A" w:rsidRDefault="001C073A" w:rsidP="00F651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sectPr w:rsidR="001C073A" w:rsidSect="009C3860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81A53" w:rsidRDefault="00A81A53" w:rsidP="00C55506">
      <w:r>
        <w:separator/>
      </w:r>
    </w:p>
  </w:endnote>
  <w:endnote w:type="continuationSeparator" w:id="0">
    <w:p w:rsidR="00A81A53" w:rsidRDefault="00A81A53" w:rsidP="00C555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MingLiU">
    <w:altName w:val="?Ps??c???"/>
    <w:panose1 w:val="02010601000101010101"/>
    <w:charset w:val="88"/>
    <w:family w:val="auto"/>
    <w:pitch w:val="variable"/>
    <w:sig w:usb0="00000001" w:usb1="08080000" w:usb2="00000010" w:usb3="00000000" w:csb0="001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51615382"/>
    </w:sdtPr>
    <w:sdtContent>
      <w:p w:rsidR="00FA2648" w:rsidRDefault="00FA2648" w:rsidP="0070582E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34B62">
          <w:rPr>
            <w:noProof/>
          </w:rPr>
          <w:t>12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A2648" w:rsidRDefault="00FA2648">
    <w:pPr>
      <w:pStyle w:val="aa"/>
      <w:jc w:val="right"/>
    </w:pPr>
  </w:p>
  <w:p w:rsidR="00FA2648" w:rsidRDefault="00FA2648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81A53" w:rsidRDefault="00A81A53" w:rsidP="00C55506">
      <w:r>
        <w:separator/>
      </w:r>
    </w:p>
  </w:footnote>
  <w:footnote w:type="continuationSeparator" w:id="0">
    <w:p w:rsidR="00A81A53" w:rsidRDefault="00A81A53" w:rsidP="00C55506">
      <w:r>
        <w:continuationSeparator/>
      </w:r>
    </w:p>
  </w:footnote>
  <w:footnote w:id="1">
    <w:p w:rsidR="00F65174" w:rsidRPr="00F65174" w:rsidRDefault="00F65174" w:rsidP="00F65174">
      <w:pPr>
        <w:pStyle w:val="af3"/>
        <w:jc w:val="both"/>
        <w:rPr>
          <w:lang w:val="ru-RU"/>
        </w:rPr>
      </w:pPr>
      <w:r w:rsidRPr="00432BD7">
        <w:rPr>
          <w:rStyle w:val="af5"/>
          <w:i/>
        </w:rPr>
        <w:footnoteRef/>
      </w:r>
      <w:r w:rsidRPr="00432BD7">
        <w:rPr>
          <w:rStyle w:val="af6"/>
          <w:i w:val="0"/>
          <w:iCs/>
          <w:lang w:val="ru-RU"/>
        </w:rPr>
        <w:t xml:space="preserve">Самостоятельная работа в рамках образовательной программы планируется образовательной организацией </w:t>
      </w:r>
      <w:proofErr w:type="gramStart"/>
      <w:r w:rsidRPr="00432BD7">
        <w:rPr>
          <w:rStyle w:val="af6"/>
          <w:i w:val="0"/>
          <w:iCs/>
          <w:lang w:val="ru-RU"/>
        </w:rPr>
        <w:t>с соответствии</w:t>
      </w:r>
      <w:proofErr w:type="gramEnd"/>
      <w:r w:rsidRPr="00432BD7">
        <w:rPr>
          <w:rStyle w:val="af6"/>
          <w:i w:val="0"/>
          <w:iCs/>
          <w:lang w:val="ru-RU"/>
        </w:rPr>
        <w:t xml:space="preserve"> с требованиями ФГОС СПО в пределах об</w:t>
      </w:r>
      <w:r w:rsidRPr="00432BD7">
        <w:rPr>
          <w:rStyle w:val="af6"/>
          <w:i w:val="0"/>
          <w:iCs/>
          <w:lang w:val="ru-RU"/>
        </w:rPr>
        <w:t>ъ</w:t>
      </w:r>
      <w:r w:rsidRPr="00432BD7">
        <w:rPr>
          <w:rStyle w:val="af6"/>
          <w:i w:val="0"/>
          <w:iCs/>
          <w:lang w:val="ru-RU"/>
        </w:rPr>
        <w:t>ема профессионального модуля в количестве часов, необходимом для выполнения заданий самостоятельной работы обучающихся, предусмотренных тематическим пл</w:t>
      </w:r>
      <w:r w:rsidRPr="00432BD7">
        <w:rPr>
          <w:rStyle w:val="af6"/>
          <w:i w:val="0"/>
          <w:iCs/>
          <w:lang w:val="ru-RU"/>
        </w:rPr>
        <w:t>а</w:t>
      </w:r>
      <w:r w:rsidRPr="00432BD7">
        <w:rPr>
          <w:rStyle w:val="af6"/>
          <w:i w:val="0"/>
          <w:iCs/>
          <w:lang w:val="ru-RU"/>
        </w:rPr>
        <w:t>ном и содержанием учебной дисциплины.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00000002"/>
    <w:name w:val="WW8Num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987"/>
        </w:tabs>
        <w:ind w:left="987" w:hanging="420"/>
      </w:pPr>
    </w:lvl>
    <w:lvl w:ilvl="2">
      <w:start w:val="1"/>
      <w:numFmt w:val="decimal"/>
      <w:lvlText w:val="%1.%2.%3."/>
      <w:lvlJc w:val="left"/>
      <w:pPr>
        <w:tabs>
          <w:tab w:val="num" w:pos="1854"/>
        </w:tabs>
        <w:ind w:left="1854" w:hanging="720"/>
      </w:p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</w:lvl>
  </w:abstractNum>
  <w:abstractNum w:abstractNumId="1" w15:restartNumberingAfterBreak="0">
    <w:nsid w:val="0000000A"/>
    <w:multiLevelType w:val="singleLevel"/>
    <w:tmpl w:val="0000000A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</w:abstractNum>
  <w:abstractNum w:abstractNumId="2" w15:restartNumberingAfterBreak="0">
    <w:nsid w:val="0000000E"/>
    <w:multiLevelType w:val="singleLevel"/>
    <w:tmpl w:val="0000000E"/>
    <w:name w:val="WW8Num16"/>
    <w:lvl w:ilvl="0"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Symbol"/>
      </w:rPr>
    </w:lvl>
  </w:abstractNum>
  <w:abstractNum w:abstractNumId="3" w15:restartNumberingAfterBreak="0">
    <w:nsid w:val="0BDE02C3"/>
    <w:multiLevelType w:val="hybridMultilevel"/>
    <w:tmpl w:val="3294E1AA"/>
    <w:lvl w:ilvl="0" w:tplc="641A950A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 w:hint="default"/>
        <w:color w:val="auto"/>
      </w:rPr>
    </w:lvl>
    <w:lvl w:ilvl="1" w:tplc="6BFC3FBC">
      <w:start w:val="1"/>
      <w:numFmt w:val="bullet"/>
      <w:lvlText w:val=""/>
      <w:lvlJc w:val="left"/>
      <w:pPr>
        <w:tabs>
          <w:tab w:val="num" w:pos="1443"/>
        </w:tabs>
        <w:ind w:left="1443" w:hanging="363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E9394E"/>
    <w:multiLevelType w:val="hybridMultilevel"/>
    <w:tmpl w:val="32D2281C"/>
    <w:lvl w:ilvl="0" w:tplc="558096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</w:rPr>
    </w:lvl>
    <w:lvl w:ilvl="1" w:tplc="35F442C2">
      <w:start w:val="1"/>
      <w:numFmt w:val="bullet"/>
      <w:lvlText w:val=""/>
      <w:lvlJc w:val="left"/>
      <w:pPr>
        <w:tabs>
          <w:tab w:val="num" w:pos="340"/>
        </w:tabs>
        <w:ind w:left="57" w:firstLine="0"/>
      </w:pPr>
      <w:rPr>
        <w:rFonts w:ascii="Symbol" w:hAnsi="Symbol" w:hint="default"/>
        <w:sz w:val="24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5AD3256"/>
    <w:multiLevelType w:val="hybridMultilevel"/>
    <w:tmpl w:val="618478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EA6A36"/>
    <w:multiLevelType w:val="hybridMultilevel"/>
    <w:tmpl w:val="D0D63C1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16630AE7"/>
    <w:multiLevelType w:val="hybridMultilevel"/>
    <w:tmpl w:val="C9149E38"/>
    <w:lvl w:ilvl="0" w:tplc="7A4E87BA">
      <w:start w:val="1"/>
      <w:numFmt w:val="bullet"/>
      <w:lvlText w:val=""/>
      <w:lvlJc w:val="left"/>
      <w:pPr>
        <w:tabs>
          <w:tab w:val="num" w:pos="417"/>
        </w:tabs>
        <w:ind w:left="417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DE71F3"/>
    <w:multiLevelType w:val="hybridMultilevel"/>
    <w:tmpl w:val="8A88FF0C"/>
    <w:lvl w:ilvl="0" w:tplc="04D003F2">
      <w:start w:val="1"/>
      <w:numFmt w:val="decimal"/>
      <w:lvlText w:val="%1"/>
      <w:lvlJc w:val="right"/>
      <w:pPr>
        <w:ind w:left="720" w:hanging="360"/>
      </w:pPr>
      <w:rPr>
        <w:rFonts w:cs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24592C71"/>
    <w:multiLevelType w:val="hybridMultilevel"/>
    <w:tmpl w:val="618478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D613A6"/>
    <w:multiLevelType w:val="hybridMultilevel"/>
    <w:tmpl w:val="F8128C96"/>
    <w:name w:val="WW8Num423"/>
    <w:lvl w:ilvl="0" w:tplc="E6B2BFC4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7DF4209"/>
    <w:multiLevelType w:val="hybridMultilevel"/>
    <w:tmpl w:val="390C0110"/>
    <w:lvl w:ilvl="0" w:tplc="2F2AA9E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FA750E6"/>
    <w:multiLevelType w:val="hybridMultilevel"/>
    <w:tmpl w:val="83C45C48"/>
    <w:lvl w:ilvl="0" w:tplc="4BFA2174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12F2223"/>
    <w:multiLevelType w:val="hybridMultilevel"/>
    <w:tmpl w:val="A3DA7A48"/>
    <w:lvl w:ilvl="0" w:tplc="7A4E87BA">
      <w:start w:val="1"/>
      <w:numFmt w:val="bullet"/>
      <w:lvlText w:val=""/>
      <w:lvlJc w:val="left"/>
      <w:pPr>
        <w:tabs>
          <w:tab w:val="num" w:pos="417"/>
        </w:tabs>
        <w:ind w:left="417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E96C96"/>
    <w:multiLevelType w:val="hybridMultilevel"/>
    <w:tmpl w:val="246A42F6"/>
    <w:lvl w:ilvl="0" w:tplc="35EE48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CCC1E52"/>
    <w:multiLevelType w:val="hybridMultilevel"/>
    <w:tmpl w:val="EC0873C8"/>
    <w:lvl w:ilvl="0" w:tplc="2F2AA9EE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6" w15:restartNumberingAfterBreak="0">
    <w:nsid w:val="3D9F2FB4"/>
    <w:multiLevelType w:val="hybridMultilevel"/>
    <w:tmpl w:val="78A0ED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19D6CC0"/>
    <w:multiLevelType w:val="hybridMultilevel"/>
    <w:tmpl w:val="EA00C9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3B53DB5"/>
    <w:multiLevelType w:val="hybridMultilevel"/>
    <w:tmpl w:val="2E1C2F34"/>
    <w:lvl w:ilvl="0" w:tplc="62ACB468">
      <w:start w:val="1"/>
      <w:numFmt w:val="decimal"/>
      <w:lvlText w:val="%1"/>
      <w:lvlJc w:val="right"/>
      <w:pPr>
        <w:ind w:left="720" w:hanging="360"/>
      </w:pPr>
      <w:rPr>
        <w:rFonts w:cs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4E706911"/>
    <w:multiLevelType w:val="hybridMultilevel"/>
    <w:tmpl w:val="07DAB4FC"/>
    <w:lvl w:ilvl="0" w:tplc="35EE48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EBD7D63"/>
    <w:multiLevelType w:val="hybridMultilevel"/>
    <w:tmpl w:val="78A0ED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BC1929"/>
    <w:multiLevelType w:val="hybridMultilevel"/>
    <w:tmpl w:val="BF3852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0D53D02"/>
    <w:multiLevelType w:val="hybridMultilevel"/>
    <w:tmpl w:val="6C186B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90595"/>
    <w:multiLevelType w:val="multilevel"/>
    <w:tmpl w:val="C4EE897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4" w15:restartNumberingAfterBreak="0">
    <w:nsid w:val="52A543C8"/>
    <w:multiLevelType w:val="hybridMultilevel"/>
    <w:tmpl w:val="F5B48CC8"/>
    <w:lvl w:ilvl="0" w:tplc="7A4E87BA">
      <w:start w:val="1"/>
      <w:numFmt w:val="bullet"/>
      <w:lvlText w:val=""/>
      <w:lvlJc w:val="left"/>
      <w:pPr>
        <w:tabs>
          <w:tab w:val="num" w:pos="417"/>
        </w:tabs>
        <w:ind w:left="417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48778CE"/>
    <w:multiLevelType w:val="hybridMultilevel"/>
    <w:tmpl w:val="54327E84"/>
    <w:lvl w:ilvl="0" w:tplc="256E6D2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6" w15:restartNumberingAfterBreak="0">
    <w:nsid w:val="5CD63DEE"/>
    <w:multiLevelType w:val="multilevel"/>
    <w:tmpl w:val="620A87FA"/>
    <w:name w:val="WW8Num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7" w15:restartNumberingAfterBreak="0">
    <w:nsid w:val="600A3941"/>
    <w:multiLevelType w:val="hybridMultilevel"/>
    <w:tmpl w:val="77CE9FAE"/>
    <w:lvl w:ilvl="0" w:tplc="50C623C8">
      <w:start w:val="1"/>
      <w:numFmt w:val="decimal"/>
      <w:lvlText w:val="%1"/>
      <w:lvlJc w:val="right"/>
      <w:pPr>
        <w:ind w:left="720" w:hanging="360"/>
      </w:pPr>
      <w:rPr>
        <w:rFonts w:cs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67CF34CF"/>
    <w:multiLevelType w:val="hybridMultilevel"/>
    <w:tmpl w:val="43020E30"/>
    <w:lvl w:ilvl="0" w:tplc="9E6658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CB0722B"/>
    <w:multiLevelType w:val="hybridMultilevel"/>
    <w:tmpl w:val="CC6273E4"/>
    <w:lvl w:ilvl="0" w:tplc="7A4E87BA">
      <w:start w:val="1"/>
      <w:numFmt w:val="bullet"/>
      <w:lvlText w:val=""/>
      <w:lvlJc w:val="left"/>
      <w:pPr>
        <w:tabs>
          <w:tab w:val="num" w:pos="417"/>
        </w:tabs>
        <w:ind w:left="417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6F822C1F"/>
    <w:multiLevelType w:val="multilevel"/>
    <w:tmpl w:val="01849EC2"/>
    <w:lvl w:ilvl="0">
      <w:start w:val="3"/>
      <w:numFmt w:val="decimal"/>
      <w:lvlText w:val="%13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abstractNum w:abstractNumId="31" w15:restartNumberingAfterBreak="0">
    <w:nsid w:val="738C119E"/>
    <w:multiLevelType w:val="hybridMultilevel"/>
    <w:tmpl w:val="FEE674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B4557F3"/>
    <w:multiLevelType w:val="hybridMultilevel"/>
    <w:tmpl w:val="C1EC135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7EFE3D20"/>
    <w:multiLevelType w:val="multilevel"/>
    <w:tmpl w:val="C4EE897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4" w15:restartNumberingAfterBreak="0">
    <w:nsid w:val="7F774BD0"/>
    <w:multiLevelType w:val="hybridMultilevel"/>
    <w:tmpl w:val="675E1BD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7FF4040B"/>
    <w:multiLevelType w:val="multilevel"/>
    <w:tmpl w:val="E760CDFC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249" w:hanging="540"/>
      </w:pPr>
      <w:rPr>
        <w:rFonts w:cs="Times New Roman" w:hint="default"/>
      </w:rPr>
    </w:lvl>
    <w:lvl w:ilvl="2">
      <w:start w:val="3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="Times New Roman" w:hint="default"/>
      </w:rPr>
    </w:lvl>
  </w:abstractNum>
  <w:num w:numId="1">
    <w:abstractNumId w:val="33"/>
  </w:num>
  <w:num w:numId="2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2"/>
  </w:num>
  <w:num w:numId="5">
    <w:abstractNumId w:val="14"/>
  </w:num>
  <w:num w:numId="6">
    <w:abstractNumId w:val="23"/>
  </w:num>
  <w:num w:numId="7">
    <w:abstractNumId w:val="30"/>
  </w:num>
  <w:num w:numId="8">
    <w:abstractNumId w:val="15"/>
  </w:num>
  <w:num w:numId="9">
    <w:abstractNumId w:val="26"/>
  </w:num>
  <w:num w:numId="10">
    <w:abstractNumId w:val="1"/>
  </w:num>
  <w:num w:numId="11">
    <w:abstractNumId w:val="10"/>
  </w:num>
  <w:num w:numId="12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9"/>
  </w:num>
  <w:num w:numId="14">
    <w:abstractNumId w:val="13"/>
  </w:num>
  <w:num w:numId="15">
    <w:abstractNumId w:val="7"/>
  </w:num>
  <w:num w:numId="16">
    <w:abstractNumId w:val="19"/>
  </w:num>
  <w:num w:numId="1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1"/>
  </w:num>
  <w:num w:numId="19">
    <w:abstractNumId w:val="28"/>
  </w:num>
  <w:num w:numId="20">
    <w:abstractNumId w:val="11"/>
  </w:num>
  <w:num w:numId="21">
    <w:abstractNumId w:val="25"/>
  </w:num>
  <w:num w:numId="22">
    <w:abstractNumId w:val="9"/>
  </w:num>
  <w:num w:numId="23">
    <w:abstractNumId w:val="5"/>
  </w:num>
  <w:num w:numId="24">
    <w:abstractNumId w:val="0"/>
  </w:num>
  <w:num w:numId="25">
    <w:abstractNumId w:val="16"/>
  </w:num>
  <w:num w:numId="26">
    <w:abstractNumId w:val="20"/>
  </w:num>
  <w:num w:numId="27">
    <w:abstractNumId w:val="4"/>
  </w:num>
  <w:num w:numId="28">
    <w:abstractNumId w:val="17"/>
  </w:num>
  <w:num w:numId="29">
    <w:abstractNumId w:val="22"/>
  </w:num>
  <w:num w:numId="30">
    <w:abstractNumId w:val="35"/>
  </w:num>
  <w:num w:numId="31">
    <w:abstractNumId w:val="27"/>
  </w:num>
  <w:num w:numId="32">
    <w:abstractNumId w:val="8"/>
  </w:num>
  <w:num w:numId="33">
    <w:abstractNumId w:val="18"/>
  </w:num>
  <w:num w:numId="34">
    <w:abstractNumId w:val="34"/>
  </w:num>
  <w:num w:numId="35">
    <w:abstractNumId w:val="6"/>
  </w:num>
  <w:num w:numId="36">
    <w:abstractNumId w:val="32"/>
  </w:num>
  <w:num w:numId="3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autoHyphenation/>
  <w:drawingGridHorizontalSpacing w:val="125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0411"/>
    <w:rsid w:val="00001949"/>
    <w:rsid w:val="00007BB7"/>
    <w:rsid w:val="00012660"/>
    <w:rsid w:val="00013CAF"/>
    <w:rsid w:val="00017E9C"/>
    <w:rsid w:val="00020D6D"/>
    <w:rsid w:val="00024344"/>
    <w:rsid w:val="00025D1E"/>
    <w:rsid w:val="000341D7"/>
    <w:rsid w:val="0003497B"/>
    <w:rsid w:val="000363AD"/>
    <w:rsid w:val="00046850"/>
    <w:rsid w:val="00047424"/>
    <w:rsid w:val="00047EE7"/>
    <w:rsid w:val="00051425"/>
    <w:rsid w:val="0005156E"/>
    <w:rsid w:val="00057B7E"/>
    <w:rsid w:val="0006072F"/>
    <w:rsid w:val="00060A04"/>
    <w:rsid w:val="000637B2"/>
    <w:rsid w:val="000656D4"/>
    <w:rsid w:val="0007555D"/>
    <w:rsid w:val="00075F2F"/>
    <w:rsid w:val="000763B7"/>
    <w:rsid w:val="00076DCD"/>
    <w:rsid w:val="0007753E"/>
    <w:rsid w:val="0007785F"/>
    <w:rsid w:val="00080422"/>
    <w:rsid w:val="000827FD"/>
    <w:rsid w:val="00084FC6"/>
    <w:rsid w:val="00086016"/>
    <w:rsid w:val="0008690A"/>
    <w:rsid w:val="00086EB0"/>
    <w:rsid w:val="000878A3"/>
    <w:rsid w:val="00090FEE"/>
    <w:rsid w:val="00092EEC"/>
    <w:rsid w:val="00097E40"/>
    <w:rsid w:val="000A0760"/>
    <w:rsid w:val="000A6912"/>
    <w:rsid w:val="000B132A"/>
    <w:rsid w:val="000B4BFC"/>
    <w:rsid w:val="000B5015"/>
    <w:rsid w:val="000B6630"/>
    <w:rsid w:val="000C1E8B"/>
    <w:rsid w:val="000C22AB"/>
    <w:rsid w:val="000C2630"/>
    <w:rsid w:val="000C3BBB"/>
    <w:rsid w:val="000C41B1"/>
    <w:rsid w:val="000C469A"/>
    <w:rsid w:val="000C4FC9"/>
    <w:rsid w:val="000C5154"/>
    <w:rsid w:val="000C71A4"/>
    <w:rsid w:val="000C7552"/>
    <w:rsid w:val="000D0B76"/>
    <w:rsid w:val="000D3721"/>
    <w:rsid w:val="000D3890"/>
    <w:rsid w:val="000E01CE"/>
    <w:rsid w:val="000E14AC"/>
    <w:rsid w:val="000E1505"/>
    <w:rsid w:val="000E2D4A"/>
    <w:rsid w:val="000E5368"/>
    <w:rsid w:val="000E6002"/>
    <w:rsid w:val="000E7531"/>
    <w:rsid w:val="000F02C1"/>
    <w:rsid w:val="000F1BA8"/>
    <w:rsid w:val="000F1E86"/>
    <w:rsid w:val="000F3F1B"/>
    <w:rsid w:val="00102717"/>
    <w:rsid w:val="001075EC"/>
    <w:rsid w:val="001075FC"/>
    <w:rsid w:val="001107CD"/>
    <w:rsid w:val="0011166B"/>
    <w:rsid w:val="00112D02"/>
    <w:rsid w:val="0011427D"/>
    <w:rsid w:val="00115451"/>
    <w:rsid w:val="001204C7"/>
    <w:rsid w:val="0012090D"/>
    <w:rsid w:val="001264EA"/>
    <w:rsid w:val="00127F8F"/>
    <w:rsid w:val="00130E7C"/>
    <w:rsid w:val="001336FE"/>
    <w:rsid w:val="00135A04"/>
    <w:rsid w:val="00135F72"/>
    <w:rsid w:val="00136EFC"/>
    <w:rsid w:val="001372C6"/>
    <w:rsid w:val="00137BCC"/>
    <w:rsid w:val="00137ED0"/>
    <w:rsid w:val="00141283"/>
    <w:rsid w:val="00143B51"/>
    <w:rsid w:val="00145212"/>
    <w:rsid w:val="001509D1"/>
    <w:rsid w:val="00151B37"/>
    <w:rsid w:val="0015200C"/>
    <w:rsid w:val="0015206B"/>
    <w:rsid w:val="00152B8C"/>
    <w:rsid w:val="0015412D"/>
    <w:rsid w:val="00155F9D"/>
    <w:rsid w:val="0015679F"/>
    <w:rsid w:val="00164554"/>
    <w:rsid w:val="0016692E"/>
    <w:rsid w:val="0016765B"/>
    <w:rsid w:val="001812DE"/>
    <w:rsid w:val="0018390A"/>
    <w:rsid w:val="001843D4"/>
    <w:rsid w:val="00185019"/>
    <w:rsid w:val="001850E0"/>
    <w:rsid w:val="00187838"/>
    <w:rsid w:val="00190F07"/>
    <w:rsid w:val="00193990"/>
    <w:rsid w:val="001941B9"/>
    <w:rsid w:val="00194497"/>
    <w:rsid w:val="00194827"/>
    <w:rsid w:val="00194ABB"/>
    <w:rsid w:val="00194B02"/>
    <w:rsid w:val="0019544D"/>
    <w:rsid w:val="00195D49"/>
    <w:rsid w:val="001A0715"/>
    <w:rsid w:val="001A0CCC"/>
    <w:rsid w:val="001A297F"/>
    <w:rsid w:val="001A4EC6"/>
    <w:rsid w:val="001A7248"/>
    <w:rsid w:val="001B0411"/>
    <w:rsid w:val="001B1988"/>
    <w:rsid w:val="001B51B9"/>
    <w:rsid w:val="001B578B"/>
    <w:rsid w:val="001B6505"/>
    <w:rsid w:val="001B69DD"/>
    <w:rsid w:val="001B7C01"/>
    <w:rsid w:val="001C0319"/>
    <w:rsid w:val="001C073A"/>
    <w:rsid w:val="001C3935"/>
    <w:rsid w:val="001C4C62"/>
    <w:rsid w:val="001C5E9C"/>
    <w:rsid w:val="001C7CF0"/>
    <w:rsid w:val="001D158A"/>
    <w:rsid w:val="001D4945"/>
    <w:rsid w:val="001D679D"/>
    <w:rsid w:val="001D6C56"/>
    <w:rsid w:val="001E00CB"/>
    <w:rsid w:val="001E455E"/>
    <w:rsid w:val="001E4D69"/>
    <w:rsid w:val="001E726E"/>
    <w:rsid w:val="001F3D5A"/>
    <w:rsid w:val="001F7B08"/>
    <w:rsid w:val="00200D66"/>
    <w:rsid w:val="00204005"/>
    <w:rsid w:val="002049AE"/>
    <w:rsid w:val="00205997"/>
    <w:rsid w:val="00205C37"/>
    <w:rsid w:val="00211A3D"/>
    <w:rsid w:val="00212B76"/>
    <w:rsid w:val="002170DA"/>
    <w:rsid w:val="002212EE"/>
    <w:rsid w:val="0022284C"/>
    <w:rsid w:val="002259DA"/>
    <w:rsid w:val="00226B90"/>
    <w:rsid w:val="00230350"/>
    <w:rsid w:val="00230E1C"/>
    <w:rsid w:val="00232DCE"/>
    <w:rsid w:val="00232F98"/>
    <w:rsid w:val="00233EA5"/>
    <w:rsid w:val="0023527F"/>
    <w:rsid w:val="0023660D"/>
    <w:rsid w:val="00237D2A"/>
    <w:rsid w:val="00241DE7"/>
    <w:rsid w:val="00245690"/>
    <w:rsid w:val="00245849"/>
    <w:rsid w:val="00245955"/>
    <w:rsid w:val="00245D3E"/>
    <w:rsid w:val="00246694"/>
    <w:rsid w:val="002468E8"/>
    <w:rsid w:val="002501DA"/>
    <w:rsid w:val="00257C73"/>
    <w:rsid w:val="0026007C"/>
    <w:rsid w:val="00261AE2"/>
    <w:rsid w:val="00262D92"/>
    <w:rsid w:val="002631DF"/>
    <w:rsid w:val="002636B8"/>
    <w:rsid w:val="00265A15"/>
    <w:rsid w:val="00266630"/>
    <w:rsid w:val="00267307"/>
    <w:rsid w:val="002677CE"/>
    <w:rsid w:val="00267FFC"/>
    <w:rsid w:val="002706B3"/>
    <w:rsid w:val="00271C68"/>
    <w:rsid w:val="00272634"/>
    <w:rsid w:val="00274000"/>
    <w:rsid w:val="00274272"/>
    <w:rsid w:val="0027505B"/>
    <w:rsid w:val="0027630C"/>
    <w:rsid w:val="00276AFD"/>
    <w:rsid w:val="00281CE2"/>
    <w:rsid w:val="002846D4"/>
    <w:rsid w:val="002868C1"/>
    <w:rsid w:val="00286A75"/>
    <w:rsid w:val="002871CD"/>
    <w:rsid w:val="002917F6"/>
    <w:rsid w:val="00291BC8"/>
    <w:rsid w:val="00292380"/>
    <w:rsid w:val="00293C24"/>
    <w:rsid w:val="002A0A62"/>
    <w:rsid w:val="002A1164"/>
    <w:rsid w:val="002A141C"/>
    <w:rsid w:val="002A15E1"/>
    <w:rsid w:val="002A1953"/>
    <w:rsid w:val="002A1F3F"/>
    <w:rsid w:val="002A2328"/>
    <w:rsid w:val="002A33EA"/>
    <w:rsid w:val="002A5AC6"/>
    <w:rsid w:val="002A754A"/>
    <w:rsid w:val="002B1AB6"/>
    <w:rsid w:val="002B3508"/>
    <w:rsid w:val="002C0968"/>
    <w:rsid w:val="002C0977"/>
    <w:rsid w:val="002C0FD1"/>
    <w:rsid w:val="002C1A6F"/>
    <w:rsid w:val="002C2508"/>
    <w:rsid w:val="002C2DCE"/>
    <w:rsid w:val="002C4745"/>
    <w:rsid w:val="002C6F1A"/>
    <w:rsid w:val="002D1192"/>
    <w:rsid w:val="002D11A6"/>
    <w:rsid w:val="002D2A0E"/>
    <w:rsid w:val="002D3066"/>
    <w:rsid w:val="002D332A"/>
    <w:rsid w:val="002D4E9B"/>
    <w:rsid w:val="002E1710"/>
    <w:rsid w:val="002E1BAE"/>
    <w:rsid w:val="002E1D08"/>
    <w:rsid w:val="002E72FB"/>
    <w:rsid w:val="00302A59"/>
    <w:rsid w:val="00310FD7"/>
    <w:rsid w:val="00311E0B"/>
    <w:rsid w:val="003123A1"/>
    <w:rsid w:val="003148F0"/>
    <w:rsid w:val="00314CBD"/>
    <w:rsid w:val="00316A0C"/>
    <w:rsid w:val="00320DB6"/>
    <w:rsid w:val="003238A2"/>
    <w:rsid w:val="00323DBC"/>
    <w:rsid w:val="00324B78"/>
    <w:rsid w:val="00324F57"/>
    <w:rsid w:val="00326015"/>
    <w:rsid w:val="00327815"/>
    <w:rsid w:val="003301FD"/>
    <w:rsid w:val="0033023A"/>
    <w:rsid w:val="00330BB7"/>
    <w:rsid w:val="003319D7"/>
    <w:rsid w:val="003334B8"/>
    <w:rsid w:val="00334E81"/>
    <w:rsid w:val="00337F82"/>
    <w:rsid w:val="00337FF6"/>
    <w:rsid w:val="00340D7E"/>
    <w:rsid w:val="00347EB4"/>
    <w:rsid w:val="0035229D"/>
    <w:rsid w:val="0035341A"/>
    <w:rsid w:val="00354099"/>
    <w:rsid w:val="00360F66"/>
    <w:rsid w:val="0036115C"/>
    <w:rsid w:val="003616E9"/>
    <w:rsid w:val="003628D0"/>
    <w:rsid w:val="00365690"/>
    <w:rsid w:val="0036661D"/>
    <w:rsid w:val="0036674A"/>
    <w:rsid w:val="00366FCE"/>
    <w:rsid w:val="0036718B"/>
    <w:rsid w:val="00371176"/>
    <w:rsid w:val="00373822"/>
    <w:rsid w:val="00375E85"/>
    <w:rsid w:val="0038032F"/>
    <w:rsid w:val="00381382"/>
    <w:rsid w:val="00381911"/>
    <w:rsid w:val="00382073"/>
    <w:rsid w:val="00382DD1"/>
    <w:rsid w:val="00383F13"/>
    <w:rsid w:val="00384F09"/>
    <w:rsid w:val="00390076"/>
    <w:rsid w:val="00390D6C"/>
    <w:rsid w:val="00392A84"/>
    <w:rsid w:val="00394508"/>
    <w:rsid w:val="0039524F"/>
    <w:rsid w:val="0039655D"/>
    <w:rsid w:val="003A1345"/>
    <w:rsid w:val="003A434F"/>
    <w:rsid w:val="003A79AE"/>
    <w:rsid w:val="003B37BF"/>
    <w:rsid w:val="003B74E6"/>
    <w:rsid w:val="003C2B39"/>
    <w:rsid w:val="003C2E39"/>
    <w:rsid w:val="003C4629"/>
    <w:rsid w:val="003C4CE9"/>
    <w:rsid w:val="003C62F6"/>
    <w:rsid w:val="003C7367"/>
    <w:rsid w:val="003D1582"/>
    <w:rsid w:val="003D487E"/>
    <w:rsid w:val="003D5D0F"/>
    <w:rsid w:val="003D5E74"/>
    <w:rsid w:val="003D7202"/>
    <w:rsid w:val="003D7991"/>
    <w:rsid w:val="003E120A"/>
    <w:rsid w:val="003E33DF"/>
    <w:rsid w:val="003E4198"/>
    <w:rsid w:val="003E47F4"/>
    <w:rsid w:val="003E7606"/>
    <w:rsid w:val="003E7B8C"/>
    <w:rsid w:val="003F08E2"/>
    <w:rsid w:val="003F0E8B"/>
    <w:rsid w:val="003F1012"/>
    <w:rsid w:val="003F14E4"/>
    <w:rsid w:val="003F3C3F"/>
    <w:rsid w:val="003F471D"/>
    <w:rsid w:val="003F4E94"/>
    <w:rsid w:val="00401E7F"/>
    <w:rsid w:val="004020B2"/>
    <w:rsid w:val="00402E14"/>
    <w:rsid w:val="004031BA"/>
    <w:rsid w:val="00404A1E"/>
    <w:rsid w:val="00404BF9"/>
    <w:rsid w:val="00405442"/>
    <w:rsid w:val="00405852"/>
    <w:rsid w:val="0040706B"/>
    <w:rsid w:val="00410F1A"/>
    <w:rsid w:val="0041104E"/>
    <w:rsid w:val="00413A1A"/>
    <w:rsid w:val="00415D30"/>
    <w:rsid w:val="004273E1"/>
    <w:rsid w:val="00433458"/>
    <w:rsid w:val="004343D9"/>
    <w:rsid w:val="00435121"/>
    <w:rsid w:val="00435D57"/>
    <w:rsid w:val="00436ED7"/>
    <w:rsid w:val="00437BDE"/>
    <w:rsid w:val="00444024"/>
    <w:rsid w:val="00446270"/>
    <w:rsid w:val="00446555"/>
    <w:rsid w:val="00447BF4"/>
    <w:rsid w:val="00451021"/>
    <w:rsid w:val="00451349"/>
    <w:rsid w:val="00451B03"/>
    <w:rsid w:val="00454F27"/>
    <w:rsid w:val="004567D7"/>
    <w:rsid w:val="00457C2A"/>
    <w:rsid w:val="004606E6"/>
    <w:rsid w:val="00464073"/>
    <w:rsid w:val="00465E8A"/>
    <w:rsid w:val="00470F10"/>
    <w:rsid w:val="004718E2"/>
    <w:rsid w:val="0047358E"/>
    <w:rsid w:val="0047439B"/>
    <w:rsid w:val="004752D6"/>
    <w:rsid w:val="00475367"/>
    <w:rsid w:val="00482331"/>
    <w:rsid w:val="00483893"/>
    <w:rsid w:val="00483BC9"/>
    <w:rsid w:val="00486223"/>
    <w:rsid w:val="00487348"/>
    <w:rsid w:val="00492352"/>
    <w:rsid w:val="00492417"/>
    <w:rsid w:val="004931AE"/>
    <w:rsid w:val="00494AE2"/>
    <w:rsid w:val="00496CBD"/>
    <w:rsid w:val="004A0E59"/>
    <w:rsid w:val="004B15A7"/>
    <w:rsid w:val="004B1751"/>
    <w:rsid w:val="004B31E6"/>
    <w:rsid w:val="004B3220"/>
    <w:rsid w:val="004B351D"/>
    <w:rsid w:val="004B3E1E"/>
    <w:rsid w:val="004B4391"/>
    <w:rsid w:val="004C2248"/>
    <w:rsid w:val="004C715E"/>
    <w:rsid w:val="004D36BC"/>
    <w:rsid w:val="004D3DEA"/>
    <w:rsid w:val="004D5023"/>
    <w:rsid w:val="004D7589"/>
    <w:rsid w:val="004E251B"/>
    <w:rsid w:val="004E6AA6"/>
    <w:rsid w:val="004E6BD9"/>
    <w:rsid w:val="004E7305"/>
    <w:rsid w:val="004E7803"/>
    <w:rsid w:val="004F0BB2"/>
    <w:rsid w:val="004F152A"/>
    <w:rsid w:val="004F1C47"/>
    <w:rsid w:val="004F2126"/>
    <w:rsid w:val="004F3141"/>
    <w:rsid w:val="004F3F05"/>
    <w:rsid w:val="004F745C"/>
    <w:rsid w:val="00502ADF"/>
    <w:rsid w:val="00504F44"/>
    <w:rsid w:val="005074C0"/>
    <w:rsid w:val="0051163E"/>
    <w:rsid w:val="00514915"/>
    <w:rsid w:val="00520233"/>
    <w:rsid w:val="0052118B"/>
    <w:rsid w:val="00522167"/>
    <w:rsid w:val="00523037"/>
    <w:rsid w:val="00523E81"/>
    <w:rsid w:val="0052675C"/>
    <w:rsid w:val="0052726B"/>
    <w:rsid w:val="00527EA3"/>
    <w:rsid w:val="00531195"/>
    <w:rsid w:val="00532C83"/>
    <w:rsid w:val="00534F27"/>
    <w:rsid w:val="005363EB"/>
    <w:rsid w:val="00536968"/>
    <w:rsid w:val="005400CB"/>
    <w:rsid w:val="00540291"/>
    <w:rsid w:val="00540461"/>
    <w:rsid w:val="00540E3B"/>
    <w:rsid w:val="00542A91"/>
    <w:rsid w:val="00543EF8"/>
    <w:rsid w:val="00544A29"/>
    <w:rsid w:val="00544E55"/>
    <w:rsid w:val="00546642"/>
    <w:rsid w:val="00546926"/>
    <w:rsid w:val="00554070"/>
    <w:rsid w:val="00555B5B"/>
    <w:rsid w:val="005620C4"/>
    <w:rsid w:val="005625D0"/>
    <w:rsid w:val="0056636C"/>
    <w:rsid w:val="005666FF"/>
    <w:rsid w:val="005667C6"/>
    <w:rsid w:val="00570A21"/>
    <w:rsid w:val="005711E7"/>
    <w:rsid w:val="005717DE"/>
    <w:rsid w:val="00576C78"/>
    <w:rsid w:val="00581225"/>
    <w:rsid w:val="00581969"/>
    <w:rsid w:val="00581F37"/>
    <w:rsid w:val="00582FB2"/>
    <w:rsid w:val="00585AF7"/>
    <w:rsid w:val="00586633"/>
    <w:rsid w:val="00587DFB"/>
    <w:rsid w:val="00593A04"/>
    <w:rsid w:val="00594175"/>
    <w:rsid w:val="00594856"/>
    <w:rsid w:val="005A0C1D"/>
    <w:rsid w:val="005A2852"/>
    <w:rsid w:val="005A4162"/>
    <w:rsid w:val="005A46E2"/>
    <w:rsid w:val="005A52EF"/>
    <w:rsid w:val="005A6146"/>
    <w:rsid w:val="005A720E"/>
    <w:rsid w:val="005B294D"/>
    <w:rsid w:val="005B5DD3"/>
    <w:rsid w:val="005C46CB"/>
    <w:rsid w:val="005C5B3A"/>
    <w:rsid w:val="005C745B"/>
    <w:rsid w:val="005C7621"/>
    <w:rsid w:val="005D4D71"/>
    <w:rsid w:val="005D6694"/>
    <w:rsid w:val="005E0A3D"/>
    <w:rsid w:val="005E1ECB"/>
    <w:rsid w:val="005E2035"/>
    <w:rsid w:val="005E3514"/>
    <w:rsid w:val="005E37D8"/>
    <w:rsid w:val="005E66CF"/>
    <w:rsid w:val="005E7290"/>
    <w:rsid w:val="005F02C8"/>
    <w:rsid w:val="005F0331"/>
    <w:rsid w:val="005F08EE"/>
    <w:rsid w:val="005F357D"/>
    <w:rsid w:val="005F49D3"/>
    <w:rsid w:val="005F6725"/>
    <w:rsid w:val="005F6FF4"/>
    <w:rsid w:val="00600B32"/>
    <w:rsid w:val="006012EA"/>
    <w:rsid w:val="00605790"/>
    <w:rsid w:val="00605F1F"/>
    <w:rsid w:val="00606F89"/>
    <w:rsid w:val="00607456"/>
    <w:rsid w:val="0061173E"/>
    <w:rsid w:val="00614D2E"/>
    <w:rsid w:val="00616271"/>
    <w:rsid w:val="006213F9"/>
    <w:rsid w:val="006227AC"/>
    <w:rsid w:val="006245F7"/>
    <w:rsid w:val="0062630D"/>
    <w:rsid w:val="00626EC1"/>
    <w:rsid w:val="0062740D"/>
    <w:rsid w:val="00627F5E"/>
    <w:rsid w:val="006333D6"/>
    <w:rsid w:val="00637D23"/>
    <w:rsid w:val="0064133E"/>
    <w:rsid w:val="00645773"/>
    <w:rsid w:val="00647C1C"/>
    <w:rsid w:val="0065040D"/>
    <w:rsid w:val="00653276"/>
    <w:rsid w:val="006547A1"/>
    <w:rsid w:val="006551F2"/>
    <w:rsid w:val="00655D35"/>
    <w:rsid w:val="00656EC5"/>
    <w:rsid w:val="00661F4F"/>
    <w:rsid w:val="00662744"/>
    <w:rsid w:val="0066300D"/>
    <w:rsid w:val="0066562A"/>
    <w:rsid w:val="00667774"/>
    <w:rsid w:val="006703FD"/>
    <w:rsid w:val="00670D0B"/>
    <w:rsid w:val="00671452"/>
    <w:rsid w:val="006723A0"/>
    <w:rsid w:val="00674F09"/>
    <w:rsid w:val="00684668"/>
    <w:rsid w:val="00685B3F"/>
    <w:rsid w:val="00692CE5"/>
    <w:rsid w:val="00693D80"/>
    <w:rsid w:val="00694ED6"/>
    <w:rsid w:val="00694ED7"/>
    <w:rsid w:val="00695178"/>
    <w:rsid w:val="006971DE"/>
    <w:rsid w:val="006A19E5"/>
    <w:rsid w:val="006A2802"/>
    <w:rsid w:val="006A331F"/>
    <w:rsid w:val="006A3778"/>
    <w:rsid w:val="006A51A6"/>
    <w:rsid w:val="006A7D6F"/>
    <w:rsid w:val="006B12FF"/>
    <w:rsid w:val="006B32B6"/>
    <w:rsid w:val="006B5165"/>
    <w:rsid w:val="006B5C7A"/>
    <w:rsid w:val="006B60DF"/>
    <w:rsid w:val="006B6637"/>
    <w:rsid w:val="006C0FFA"/>
    <w:rsid w:val="006C1951"/>
    <w:rsid w:val="006C297A"/>
    <w:rsid w:val="006C3B25"/>
    <w:rsid w:val="006C568E"/>
    <w:rsid w:val="006C7544"/>
    <w:rsid w:val="006C7A59"/>
    <w:rsid w:val="006D0417"/>
    <w:rsid w:val="006D1537"/>
    <w:rsid w:val="006D2888"/>
    <w:rsid w:val="006D2B8D"/>
    <w:rsid w:val="006D2B93"/>
    <w:rsid w:val="006D38DB"/>
    <w:rsid w:val="006E0733"/>
    <w:rsid w:val="006E0C1D"/>
    <w:rsid w:val="006E7C58"/>
    <w:rsid w:val="006F0935"/>
    <w:rsid w:val="006F26F3"/>
    <w:rsid w:val="006F50D2"/>
    <w:rsid w:val="006F7C68"/>
    <w:rsid w:val="00701643"/>
    <w:rsid w:val="007021CF"/>
    <w:rsid w:val="007022F4"/>
    <w:rsid w:val="007025AA"/>
    <w:rsid w:val="00704C1D"/>
    <w:rsid w:val="0070582E"/>
    <w:rsid w:val="00713D3E"/>
    <w:rsid w:val="007172FF"/>
    <w:rsid w:val="00721C4C"/>
    <w:rsid w:val="00721F85"/>
    <w:rsid w:val="007331F2"/>
    <w:rsid w:val="00734B22"/>
    <w:rsid w:val="00735A2C"/>
    <w:rsid w:val="00736B70"/>
    <w:rsid w:val="00736E2F"/>
    <w:rsid w:val="00737E21"/>
    <w:rsid w:val="00741922"/>
    <w:rsid w:val="00741F3F"/>
    <w:rsid w:val="00747202"/>
    <w:rsid w:val="0074777C"/>
    <w:rsid w:val="00751A37"/>
    <w:rsid w:val="00751D8D"/>
    <w:rsid w:val="00751E9E"/>
    <w:rsid w:val="00752D23"/>
    <w:rsid w:val="0075590A"/>
    <w:rsid w:val="00755AB4"/>
    <w:rsid w:val="007560C1"/>
    <w:rsid w:val="00757C61"/>
    <w:rsid w:val="00766479"/>
    <w:rsid w:val="0076780E"/>
    <w:rsid w:val="00770AA3"/>
    <w:rsid w:val="00772A7B"/>
    <w:rsid w:val="00772A9C"/>
    <w:rsid w:val="007735D4"/>
    <w:rsid w:val="00774A35"/>
    <w:rsid w:val="0077742C"/>
    <w:rsid w:val="0078003B"/>
    <w:rsid w:val="00780C9D"/>
    <w:rsid w:val="00780E29"/>
    <w:rsid w:val="00783BD3"/>
    <w:rsid w:val="007842DB"/>
    <w:rsid w:val="00784762"/>
    <w:rsid w:val="00784BA9"/>
    <w:rsid w:val="00785570"/>
    <w:rsid w:val="00785AE7"/>
    <w:rsid w:val="0078756C"/>
    <w:rsid w:val="0079480E"/>
    <w:rsid w:val="00794C17"/>
    <w:rsid w:val="00795370"/>
    <w:rsid w:val="007A320B"/>
    <w:rsid w:val="007A3BB3"/>
    <w:rsid w:val="007A4764"/>
    <w:rsid w:val="007A52E7"/>
    <w:rsid w:val="007A71DF"/>
    <w:rsid w:val="007A744A"/>
    <w:rsid w:val="007B0C75"/>
    <w:rsid w:val="007B1C8C"/>
    <w:rsid w:val="007B3D6D"/>
    <w:rsid w:val="007B68D1"/>
    <w:rsid w:val="007B6B68"/>
    <w:rsid w:val="007B7E25"/>
    <w:rsid w:val="007C0ED4"/>
    <w:rsid w:val="007C5E62"/>
    <w:rsid w:val="007C6CFA"/>
    <w:rsid w:val="007C7790"/>
    <w:rsid w:val="007C7793"/>
    <w:rsid w:val="007C7F6E"/>
    <w:rsid w:val="007D2948"/>
    <w:rsid w:val="007D4936"/>
    <w:rsid w:val="007D4FD4"/>
    <w:rsid w:val="007D5551"/>
    <w:rsid w:val="007D6AAE"/>
    <w:rsid w:val="007E1046"/>
    <w:rsid w:val="007E186C"/>
    <w:rsid w:val="007E19DC"/>
    <w:rsid w:val="007E32A0"/>
    <w:rsid w:val="007E3D04"/>
    <w:rsid w:val="007E78DC"/>
    <w:rsid w:val="007F0FD1"/>
    <w:rsid w:val="007F1C6C"/>
    <w:rsid w:val="007F31D3"/>
    <w:rsid w:val="007F351B"/>
    <w:rsid w:val="007F3778"/>
    <w:rsid w:val="007F4D95"/>
    <w:rsid w:val="007F7841"/>
    <w:rsid w:val="0080365C"/>
    <w:rsid w:val="00803AD3"/>
    <w:rsid w:val="00803DE3"/>
    <w:rsid w:val="00806706"/>
    <w:rsid w:val="008120C7"/>
    <w:rsid w:val="00813174"/>
    <w:rsid w:val="00814F65"/>
    <w:rsid w:val="00821506"/>
    <w:rsid w:val="00822B46"/>
    <w:rsid w:val="00823B28"/>
    <w:rsid w:val="00823D86"/>
    <w:rsid w:val="0082577E"/>
    <w:rsid w:val="008265D5"/>
    <w:rsid w:val="00827B8B"/>
    <w:rsid w:val="0083127C"/>
    <w:rsid w:val="008369AB"/>
    <w:rsid w:val="00843FD2"/>
    <w:rsid w:val="008442A4"/>
    <w:rsid w:val="00844980"/>
    <w:rsid w:val="00845366"/>
    <w:rsid w:val="00846CB4"/>
    <w:rsid w:val="0085274F"/>
    <w:rsid w:val="00855124"/>
    <w:rsid w:val="008614F0"/>
    <w:rsid w:val="00862F8D"/>
    <w:rsid w:val="0086453E"/>
    <w:rsid w:val="00866397"/>
    <w:rsid w:val="00866D84"/>
    <w:rsid w:val="008676C5"/>
    <w:rsid w:val="00870769"/>
    <w:rsid w:val="00870801"/>
    <w:rsid w:val="008709DE"/>
    <w:rsid w:val="0087186E"/>
    <w:rsid w:val="00871D7D"/>
    <w:rsid w:val="008732DA"/>
    <w:rsid w:val="00890F23"/>
    <w:rsid w:val="00896C42"/>
    <w:rsid w:val="008A17A6"/>
    <w:rsid w:val="008A2065"/>
    <w:rsid w:val="008A3D24"/>
    <w:rsid w:val="008A5684"/>
    <w:rsid w:val="008A62EB"/>
    <w:rsid w:val="008A6F63"/>
    <w:rsid w:val="008B4F1B"/>
    <w:rsid w:val="008C03F0"/>
    <w:rsid w:val="008C041D"/>
    <w:rsid w:val="008C5E95"/>
    <w:rsid w:val="008C7FCC"/>
    <w:rsid w:val="008D0513"/>
    <w:rsid w:val="008D21D0"/>
    <w:rsid w:val="008D2DC1"/>
    <w:rsid w:val="008D4197"/>
    <w:rsid w:val="008D462E"/>
    <w:rsid w:val="008D5AA8"/>
    <w:rsid w:val="008D6E48"/>
    <w:rsid w:val="008D7D7B"/>
    <w:rsid w:val="008E0EF2"/>
    <w:rsid w:val="008E3168"/>
    <w:rsid w:val="008E3198"/>
    <w:rsid w:val="008E454C"/>
    <w:rsid w:val="008E498A"/>
    <w:rsid w:val="008F3A57"/>
    <w:rsid w:val="008F41AC"/>
    <w:rsid w:val="008F5402"/>
    <w:rsid w:val="008F5F7E"/>
    <w:rsid w:val="008F6106"/>
    <w:rsid w:val="008F67C7"/>
    <w:rsid w:val="00905BC0"/>
    <w:rsid w:val="00907B8D"/>
    <w:rsid w:val="009129AB"/>
    <w:rsid w:val="0091465C"/>
    <w:rsid w:val="00925187"/>
    <w:rsid w:val="00926F2F"/>
    <w:rsid w:val="00927587"/>
    <w:rsid w:val="009338D8"/>
    <w:rsid w:val="00933971"/>
    <w:rsid w:val="00933ED3"/>
    <w:rsid w:val="009347CE"/>
    <w:rsid w:val="00935B8B"/>
    <w:rsid w:val="00941E47"/>
    <w:rsid w:val="009420B2"/>
    <w:rsid w:val="00946042"/>
    <w:rsid w:val="00950033"/>
    <w:rsid w:val="0095224E"/>
    <w:rsid w:val="00952AB6"/>
    <w:rsid w:val="00957AF5"/>
    <w:rsid w:val="00960122"/>
    <w:rsid w:val="0096062A"/>
    <w:rsid w:val="0096326B"/>
    <w:rsid w:val="00964F88"/>
    <w:rsid w:val="00965832"/>
    <w:rsid w:val="009679E2"/>
    <w:rsid w:val="00975A47"/>
    <w:rsid w:val="00975DBE"/>
    <w:rsid w:val="0097794E"/>
    <w:rsid w:val="00981151"/>
    <w:rsid w:val="00982E62"/>
    <w:rsid w:val="009851D3"/>
    <w:rsid w:val="00985A85"/>
    <w:rsid w:val="009927A9"/>
    <w:rsid w:val="0099288F"/>
    <w:rsid w:val="0099347D"/>
    <w:rsid w:val="009A437A"/>
    <w:rsid w:val="009A4AD5"/>
    <w:rsid w:val="009A546C"/>
    <w:rsid w:val="009A7336"/>
    <w:rsid w:val="009B02C1"/>
    <w:rsid w:val="009B39D8"/>
    <w:rsid w:val="009C33A4"/>
    <w:rsid w:val="009C3860"/>
    <w:rsid w:val="009C4073"/>
    <w:rsid w:val="009C45F2"/>
    <w:rsid w:val="009C5D97"/>
    <w:rsid w:val="009C6C75"/>
    <w:rsid w:val="009D0C2D"/>
    <w:rsid w:val="009D5D41"/>
    <w:rsid w:val="009D6AEC"/>
    <w:rsid w:val="009E2155"/>
    <w:rsid w:val="009E2FBF"/>
    <w:rsid w:val="009E4CF6"/>
    <w:rsid w:val="009E5566"/>
    <w:rsid w:val="009E5EE0"/>
    <w:rsid w:val="009E65D1"/>
    <w:rsid w:val="009E6809"/>
    <w:rsid w:val="009E797B"/>
    <w:rsid w:val="009F03B3"/>
    <w:rsid w:val="009F23D7"/>
    <w:rsid w:val="009F32EC"/>
    <w:rsid w:val="009F4B3E"/>
    <w:rsid w:val="009F6C6A"/>
    <w:rsid w:val="00A01051"/>
    <w:rsid w:val="00A037E8"/>
    <w:rsid w:val="00A040B2"/>
    <w:rsid w:val="00A04509"/>
    <w:rsid w:val="00A04558"/>
    <w:rsid w:val="00A06EAA"/>
    <w:rsid w:val="00A079AA"/>
    <w:rsid w:val="00A07FDB"/>
    <w:rsid w:val="00A1034A"/>
    <w:rsid w:val="00A106A8"/>
    <w:rsid w:val="00A11159"/>
    <w:rsid w:val="00A11C20"/>
    <w:rsid w:val="00A1288D"/>
    <w:rsid w:val="00A1378F"/>
    <w:rsid w:val="00A142E4"/>
    <w:rsid w:val="00A14738"/>
    <w:rsid w:val="00A245D3"/>
    <w:rsid w:val="00A2494F"/>
    <w:rsid w:val="00A3312F"/>
    <w:rsid w:val="00A33138"/>
    <w:rsid w:val="00A34707"/>
    <w:rsid w:val="00A36BFD"/>
    <w:rsid w:val="00A36E4D"/>
    <w:rsid w:val="00A43183"/>
    <w:rsid w:val="00A432FB"/>
    <w:rsid w:val="00A53E1F"/>
    <w:rsid w:val="00A54FB7"/>
    <w:rsid w:val="00A56281"/>
    <w:rsid w:val="00A61A8C"/>
    <w:rsid w:val="00A61B0B"/>
    <w:rsid w:val="00A620AA"/>
    <w:rsid w:val="00A624BA"/>
    <w:rsid w:val="00A6266B"/>
    <w:rsid w:val="00A6744A"/>
    <w:rsid w:val="00A67764"/>
    <w:rsid w:val="00A70A7D"/>
    <w:rsid w:val="00A72CAE"/>
    <w:rsid w:val="00A8048E"/>
    <w:rsid w:val="00A8092C"/>
    <w:rsid w:val="00A813D9"/>
    <w:rsid w:val="00A81A53"/>
    <w:rsid w:val="00A825F4"/>
    <w:rsid w:val="00A833F1"/>
    <w:rsid w:val="00A8367D"/>
    <w:rsid w:val="00A84421"/>
    <w:rsid w:val="00A84B6A"/>
    <w:rsid w:val="00A84F1D"/>
    <w:rsid w:val="00A85C1C"/>
    <w:rsid w:val="00A86EF5"/>
    <w:rsid w:val="00A90ED4"/>
    <w:rsid w:val="00A92E25"/>
    <w:rsid w:val="00A951E2"/>
    <w:rsid w:val="00AA4645"/>
    <w:rsid w:val="00AA6D47"/>
    <w:rsid w:val="00AB113E"/>
    <w:rsid w:val="00AB176D"/>
    <w:rsid w:val="00AB4C75"/>
    <w:rsid w:val="00AB683E"/>
    <w:rsid w:val="00AB7274"/>
    <w:rsid w:val="00AB7E3B"/>
    <w:rsid w:val="00AC034A"/>
    <w:rsid w:val="00AC0B59"/>
    <w:rsid w:val="00AC3A02"/>
    <w:rsid w:val="00AC3C97"/>
    <w:rsid w:val="00AC70F4"/>
    <w:rsid w:val="00AC7810"/>
    <w:rsid w:val="00AD46A2"/>
    <w:rsid w:val="00AD4C35"/>
    <w:rsid w:val="00AE016D"/>
    <w:rsid w:val="00AE1538"/>
    <w:rsid w:val="00AE1A12"/>
    <w:rsid w:val="00AE2CF4"/>
    <w:rsid w:val="00AE4901"/>
    <w:rsid w:val="00AE6D3C"/>
    <w:rsid w:val="00AF2573"/>
    <w:rsid w:val="00AF63B2"/>
    <w:rsid w:val="00AF74DC"/>
    <w:rsid w:val="00B00174"/>
    <w:rsid w:val="00B00907"/>
    <w:rsid w:val="00B02D57"/>
    <w:rsid w:val="00B0555D"/>
    <w:rsid w:val="00B0663C"/>
    <w:rsid w:val="00B12FF3"/>
    <w:rsid w:val="00B13279"/>
    <w:rsid w:val="00B1334F"/>
    <w:rsid w:val="00B1457D"/>
    <w:rsid w:val="00B17D64"/>
    <w:rsid w:val="00B233C8"/>
    <w:rsid w:val="00B31274"/>
    <w:rsid w:val="00B3264B"/>
    <w:rsid w:val="00B346FD"/>
    <w:rsid w:val="00B34B90"/>
    <w:rsid w:val="00B351AE"/>
    <w:rsid w:val="00B36A2D"/>
    <w:rsid w:val="00B36C1C"/>
    <w:rsid w:val="00B402FB"/>
    <w:rsid w:val="00B40BAE"/>
    <w:rsid w:val="00B415D2"/>
    <w:rsid w:val="00B421C9"/>
    <w:rsid w:val="00B438DF"/>
    <w:rsid w:val="00B441B9"/>
    <w:rsid w:val="00B4667E"/>
    <w:rsid w:val="00B478B8"/>
    <w:rsid w:val="00B52DC1"/>
    <w:rsid w:val="00B53C21"/>
    <w:rsid w:val="00B53FE2"/>
    <w:rsid w:val="00B5417D"/>
    <w:rsid w:val="00B57252"/>
    <w:rsid w:val="00B576BC"/>
    <w:rsid w:val="00B57A45"/>
    <w:rsid w:val="00B57D6F"/>
    <w:rsid w:val="00B61745"/>
    <w:rsid w:val="00B62388"/>
    <w:rsid w:val="00B625FE"/>
    <w:rsid w:val="00B643E5"/>
    <w:rsid w:val="00B731D4"/>
    <w:rsid w:val="00B73C3E"/>
    <w:rsid w:val="00B75777"/>
    <w:rsid w:val="00B77335"/>
    <w:rsid w:val="00B7779F"/>
    <w:rsid w:val="00B80EB5"/>
    <w:rsid w:val="00B81C9B"/>
    <w:rsid w:val="00B82082"/>
    <w:rsid w:val="00B8219D"/>
    <w:rsid w:val="00B8339A"/>
    <w:rsid w:val="00B83C25"/>
    <w:rsid w:val="00B84359"/>
    <w:rsid w:val="00B9036B"/>
    <w:rsid w:val="00B905D0"/>
    <w:rsid w:val="00B95A7E"/>
    <w:rsid w:val="00BA0DDA"/>
    <w:rsid w:val="00BA1007"/>
    <w:rsid w:val="00BA5523"/>
    <w:rsid w:val="00BA555E"/>
    <w:rsid w:val="00BB512D"/>
    <w:rsid w:val="00BB6E8D"/>
    <w:rsid w:val="00BC01AA"/>
    <w:rsid w:val="00BC2D9C"/>
    <w:rsid w:val="00BC3220"/>
    <w:rsid w:val="00BC3BA0"/>
    <w:rsid w:val="00BC5F27"/>
    <w:rsid w:val="00BD1CCB"/>
    <w:rsid w:val="00BD381F"/>
    <w:rsid w:val="00BD7390"/>
    <w:rsid w:val="00BD7576"/>
    <w:rsid w:val="00BD7B88"/>
    <w:rsid w:val="00BE0DDE"/>
    <w:rsid w:val="00BE21B1"/>
    <w:rsid w:val="00BE2549"/>
    <w:rsid w:val="00BE27EE"/>
    <w:rsid w:val="00BF0F89"/>
    <w:rsid w:val="00BF4C83"/>
    <w:rsid w:val="00C023EE"/>
    <w:rsid w:val="00C029B3"/>
    <w:rsid w:val="00C02CB1"/>
    <w:rsid w:val="00C04041"/>
    <w:rsid w:val="00C12381"/>
    <w:rsid w:val="00C12BD2"/>
    <w:rsid w:val="00C151F4"/>
    <w:rsid w:val="00C163FA"/>
    <w:rsid w:val="00C2526F"/>
    <w:rsid w:val="00C2541F"/>
    <w:rsid w:val="00C254BE"/>
    <w:rsid w:val="00C31139"/>
    <w:rsid w:val="00C31EC7"/>
    <w:rsid w:val="00C32B78"/>
    <w:rsid w:val="00C32C8A"/>
    <w:rsid w:val="00C32FAF"/>
    <w:rsid w:val="00C33BE6"/>
    <w:rsid w:val="00C33EA8"/>
    <w:rsid w:val="00C341C3"/>
    <w:rsid w:val="00C34613"/>
    <w:rsid w:val="00C34B62"/>
    <w:rsid w:val="00C35615"/>
    <w:rsid w:val="00C4078B"/>
    <w:rsid w:val="00C407A1"/>
    <w:rsid w:val="00C40FF3"/>
    <w:rsid w:val="00C41555"/>
    <w:rsid w:val="00C42063"/>
    <w:rsid w:val="00C42715"/>
    <w:rsid w:val="00C44AF7"/>
    <w:rsid w:val="00C45657"/>
    <w:rsid w:val="00C5077E"/>
    <w:rsid w:val="00C50CD4"/>
    <w:rsid w:val="00C516D1"/>
    <w:rsid w:val="00C52479"/>
    <w:rsid w:val="00C55506"/>
    <w:rsid w:val="00C568CA"/>
    <w:rsid w:val="00C61008"/>
    <w:rsid w:val="00C612C1"/>
    <w:rsid w:val="00C61EF1"/>
    <w:rsid w:val="00C632DC"/>
    <w:rsid w:val="00C64AF0"/>
    <w:rsid w:val="00C70FEE"/>
    <w:rsid w:val="00C73C85"/>
    <w:rsid w:val="00C74500"/>
    <w:rsid w:val="00C77732"/>
    <w:rsid w:val="00C81570"/>
    <w:rsid w:val="00C821DD"/>
    <w:rsid w:val="00C85FC5"/>
    <w:rsid w:val="00C90733"/>
    <w:rsid w:val="00C91CA6"/>
    <w:rsid w:val="00C927EA"/>
    <w:rsid w:val="00C94A2F"/>
    <w:rsid w:val="00C94FE0"/>
    <w:rsid w:val="00C95AA8"/>
    <w:rsid w:val="00CA1F38"/>
    <w:rsid w:val="00CA3033"/>
    <w:rsid w:val="00CA3690"/>
    <w:rsid w:val="00CA7013"/>
    <w:rsid w:val="00CA7875"/>
    <w:rsid w:val="00CB1B41"/>
    <w:rsid w:val="00CB39D5"/>
    <w:rsid w:val="00CB6593"/>
    <w:rsid w:val="00CB6A6E"/>
    <w:rsid w:val="00CC1CEA"/>
    <w:rsid w:val="00CC2F7A"/>
    <w:rsid w:val="00CC31E4"/>
    <w:rsid w:val="00CC3F3A"/>
    <w:rsid w:val="00CC5FB6"/>
    <w:rsid w:val="00CC7F0D"/>
    <w:rsid w:val="00CD0BEF"/>
    <w:rsid w:val="00CD0E2D"/>
    <w:rsid w:val="00CD0FFB"/>
    <w:rsid w:val="00CD3388"/>
    <w:rsid w:val="00CD3D5F"/>
    <w:rsid w:val="00CD42C2"/>
    <w:rsid w:val="00CD498D"/>
    <w:rsid w:val="00CD49A0"/>
    <w:rsid w:val="00CE1815"/>
    <w:rsid w:val="00CE2DF6"/>
    <w:rsid w:val="00CE4CE6"/>
    <w:rsid w:val="00CE5173"/>
    <w:rsid w:val="00CE64DD"/>
    <w:rsid w:val="00CF21EE"/>
    <w:rsid w:val="00CF3C18"/>
    <w:rsid w:val="00CF4428"/>
    <w:rsid w:val="00CF569C"/>
    <w:rsid w:val="00CF5B3F"/>
    <w:rsid w:val="00CF6722"/>
    <w:rsid w:val="00D02A58"/>
    <w:rsid w:val="00D04B3A"/>
    <w:rsid w:val="00D06769"/>
    <w:rsid w:val="00D07A7F"/>
    <w:rsid w:val="00D114A1"/>
    <w:rsid w:val="00D14ABD"/>
    <w:rsid w:val="00D15675"/>
    <w:rsid w:val="00D17ADA"/>
    <w:rsid w:val="00D20B50"/>
    <w:rsid w:val="00D21776"/>
    <w:rsid w:val="00D22E34"/>
    <w:rsid w:val="00D25DE2"/>
    <w:rsid w:val="00D3041F"/>
    <w:rsid w:val="00D31479"/>
    <w:rsid w:val="00D333D0"/>
    <w:rsid w:val="00D33420"/>
    <w:rsid w:val="00D407AD"/>
    <w:rsid w:val="00D421F5"/>
    <w:rsid w:val="00D43EBA"/>
    <w:rsid w:val="00D46465"/>
    <w:rsid w:val="00D46831"/>
    <w:rsid w:val="00D46FE2"/>
    <w:rsid w:val="00D52691"/>
    <w:rsid w:val="00D536DA"/>
    <w:rsid w:val="00D620D4"/>
    <w:rsid w:val="00D6422B"/>
    <w:rsid w:val="00D6682A"/>
    <w:rsid w:val="00D6692F"/>
    <w:rsid w:val="00D702CE"/>
    <w:rsid w:val="00D70DBB"/>
    <w:rsid w:val="00D72FFA"/>
    <w:rsid w:val="00D7345F"/>
    <w:rsid w:val="00D74604"/>
    <w:rsid w:val="00D755D4"/>
    <w:rsid w:val="00D76719"/>
    <w:rsid w:val="00D76FF9"/>
    <w:rsid w:val="00D820BE"/>
    <w:rsid w:val="00D828E0"/>
    <w:rsid w:val="00D83A67"/>
    <w:rsid w:val="00D84011"/>
    <w:rsid w:val="00D91A79"/>
    <w:rsid w:val="00D91E1B"/>
    <w:rsid w:val="00D939D6"/>
    <w:rsid w:val="00D95192"/>
    <w:rsid w:val="00D96755"/>
    <w:rsid w:val="00D97D20"/>
    <w:rsid w:val="00DA4145"/>
    <w:rsid w:val="00DA5300"/>
    <w:rsid w:val="00DA7246"/>
    <w:rsid w:val="00DA741D"/>
    <w:rsid w:val="00DB145E"/>
    <w:rsid w:val="00DB1A89"/>
    <w:rsid w:val="00DB2201"/>
    <w:rsid w:val="00DB36E9"/>
    <w:rsid w:val="00DB57B9"/>
    <w:rsid w:val="00DB57D6"/>
    <w:rsid w:val="00DB671D"/>
    <w:rsid w:val="00DC432F"/>
    <w:rsid w:val="00DC5982"/>
    <w:rsid w:val="00DC78E6"/>
    <w:rsid w:val="00DC7D68"/>
    <w:rsid w:val="00DD227C"/>
    <w:rsid w:val="00DD275D"/>
    <w:rsid w:val="00DD4D6E"/>
    <w:rsid w:val="00DD6B1F"/>
    <w:rsid w:val="00DE0788"/>
    <w:rsid w:val="00DF17E9"/>
    <w:rsid w:val="00DF3943"/>
    <w:rsid w:val="00DF3FD8"/>
    <w:rsid w:val="00DF62C9"/>
    <w:rsid w:val="00DF6D73"/>
    <w:rsid w:val="00DF70D1"/>
    <w:rsid w:val="00E02CE5"/>
    <w:rsid w:val="00E03447"/>
    <w:rsid w:val="00E04B6C"/>
    <w:rsid w:val="00E0620A"/>
    <w:rsid w:val="00E076A3"/>
    <w:rsid w:val="00E15C29"/>
    <w:rsid w:val="00E176A3"/>
    <w:rsid w:val="00E21552"/>
    <w:rsid w:val="00E269A8"/>
    <w:rsid w:val="00E27AD9"/>
    <w:rsid w:val="00E30F95"/>
    <w:rsid w:val="00E32624"/>
    <w:rsid w:val="00E34D87"/>
    <w:rsid w:val="00E35EE6"/>
    <w:rsid w:val="00E377A5"/>
    <w:rsid w:val="00E37A93"/>
    <w:rsid w:val="00E41FD1"/>
    <w:rsid w:val="00E42CB9"/>
    <w:rsid w:val="00E46894"/>
    <w:rsid w:val="00E50201"/>
    <w:rsid w:val="00E542DF"/>
    <w:rsid w:val="00E54579"/>
    <w:rsid w:val="00E54FAC"/>
    <w:rsid w:val="00E564AC"/>
    <w:rsid w:val="00E565DB"/>
    <w:rsid w:val="00E56EEA"/>
    <w:rsid w:val="00E57860"/>
    <w:rsid w:val="00E57D81"/>
    <w:rsid w:val="00E60A7E"/>
    <w:rsid w:val="00E60B50"/>
    <w:rsid w:val="00E61F0E"/>
    <w:rsid w:val="00E63A27"/>
    <w:rsid w:val="00E6497E"/>
    <w:rsid w:val="00E654ED"/>
    <w:rsid w:val="00E65CC5"/>
    <w:rsid w:val="00E71180"/>
    <w:rsid w:val="00E717B2"/>
    <w:rsid w:val="00E71FDC"/>
    <w:rsid w:val="00E730B1"/>
    <w:rsid w:val="00E74D40"/>
    <w:rsid w:val="00E76FD5"/>
    <w:rsid w:val="00E771F9"/>
    <w:rsid w:val="00E81A36"/>
    <w:rsid w:val="00E81E12"/>
    <w:rsid w:val="00E82000"/>
    <w:rsid w:val="00E823BB"/>
    <w:rsid w:val="00E848C3"/>
    <w:rsid w:val="00E84DC5"/>
    <w:rsid w:val="00E879A7"/>
    <w:rsid w:val="00E90A47"/>
    <w:rsid w:val="00E923AB"/>
    <w:rsid w:val="00E937E3"/>
    <w:rsid w:val="00E97973"/>
    <w:rsid w:val="00EA2CCE"/>
    <w:rsid w:val="00EA4C58"/>
    <w:rsid w:val="00EA549E"/>
    <w:rsid w:val="00EB4F3B"/>
    <w:rsid w:val="00EB54BB"/>
    <w:rsid w:val="00EB7359"/>
    <w:rsid w:val="00EC076F"/>
    <w:rsid w:val="00EC3396"/>
    <w:rsid w:val="00EC3F66"/>
    <w:rsid w:val="00EC4827"/>
    <w:rsid w:val="00EC4E04"/>
    <w:rsid w:val="00EC54B8"/>
    <w:rsid w:val="00ED1EFA"/>
    <w:rsid w:val="00EE10AE"/>
    <w:rsid w:val="00EE19D2"/>
    <w:rsid w:val="00EE256D"/>
    <w:rsid w:val="00EE4747"/>
    <w:rsid w:val="00EE5114"/>
    <w:rsid w:val="00EE575B"/>
    <w:rsid w:val="00EE5C6D"/>
    <w:rsid w:val="00EF1237"/>
    <w:rsid w:val="00EF288A"/>
    <w:rsid w:val="00EF4CBC"/>
    <w:rsid w:val="00EF540A"/>
    <w:rsid w:val="00EF65C5"/>
    <w:rsid w:val="00F01CCE"/>
    <w:rsid w:val="00F026CE"/>
    <w:rsid w:val="00F04C74"/>
    <w:rsid w:val="00F05E6C"/>
    <w:rsid w:val="00F1191E"/>
    <w:rsid w:val="00F11F66"/>
    <w:rsid w:val="00F1569E"/>
    <w:rsid w:val="00F21C5F"/>
    <w:rsid w:val="00F22541"/>
    <w:rsid w:val="00F22B28"/>
    <w:rsid w:val="00F23C88"/>
    <w:rsid w:val="00F249BD"/>
    <w:rsid w:val="00F2531C"/>
    <w:rsid w:val="00F25486"/>
    <w:rsid w:val="00F25769"/>
    <w:rsid w:val="00F2757C"/>
    <w:rsid w:val="00F31FE6"/>
    <w:rsid w:val="00F353DC"/>
    <w:rsid w:val="00F36D2C"/>
    <w:rsid w:val="00F413BA"/>
    <w:rsid w:val="00F44723"/>
    <w:rsid w:val="00F451FF"/>
    <w:rsid w:val="00F52B9E"/>
    <w:rsid w:val="00F53C6F"/>
    <w:rsid w:val="00F5470B"/>
    <w:rsid w:val="00F5539E"/>
    <w:rsid w:val="00F5581A"/>
    <w:rsid w:val="00F55EC7"/>
    <w:rsid w:val="00F562BC"/>
    <w:rsid w:val="00F56BB6"/>
    <w:rsid w:val="00F576CE"/>
    <w:rsid w:val="00F601B1"/>
    <w:rsid w:val="00F604FA"/>
    <w:rsid w:val="00F60FD4"/>
    <w:rsid w:val="00F628C3"/>
    <w:rsid w:val="00F62DDC"/>
    <w:rsid w:val="00F65174"/>
    <w:rsid w:val="00F77EDA"/>
    <w:rsid w:val="00F83EE1"/>
    <w:rsid w:val="00F86E52"/>
    <w:rsid w:val="00F906C4"/>
    <w:rsid w:val="00F909BD"/>
    <w:rsid w:val="00F91353"/>
    <w:rsid w:val="00F962EE"/>
    <w:rsid w:val="00F96457"/>
    <w:rsid w:val="00FA0820"/>
    <w:rsid w:val="00FA2648"/>
    <w:rsid w:val="00FA385A"/>
    <w:rsid w:val="00FA4101"/>
    <w:rsid w:val="00FA4441"/>
    <w:rsid w:val="00FA65EF"/>
    <w:rsid w:val="00FA73DB"/>
    <w:rsid w:val="00FB411D"/>
    <w:rsid w:val="00FB5A13"/>
    <w:rsid w:val="00FB6933"/>
    <w:rsid w:val="00FB7D2C"/>
    <w:rsid w:val="00FC62C8"/>
    <w:rsid w:val="00FC63FA"/>
    <w:rsid w:val="00FC66AE"/>
    <w:rsid w:val="00FC6EFB"/>
    <w:rsid w:val="00FD1C19"/>
    <w:rsid w:val="00FD4036"/>
    <w:rsid w:val="00FD51AB"/>
    <w:rsid w:val="00FD5614"/>
    <w:rsid w:val="00FD7710"/>
    <w:rsid w:val="00FD7C9A"/>
    <w:rsid w:val="00FE05DE"/>
    <w:rsid w:val="00FE0FE9"/>
    <w:rsid w:val="00FE2E2A"/>
    <w:rsid w:val="00FE7ACB"/>
    <w:rsid w:val="00FF03C6"/>
    <w:rsid w:val="00FF10BC"/>
    <w:rsid w:val="00FF4A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4957C7"/>
  <w15:docId w15:val="{288C53F7-FC2D-4A7E-AF5A-55C28CC1BC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76BC"/>
    <w:rPr>
      <w:rFonts w:eastAsia="Times New Roman"/>
      <w:lang w:eastAsia="ru-RU"/>
    </w:rPr>
  </w:style>
  <w:style w:type="paragraph" w:styleId="1">
    <w:name w:val="heading 1"/>
    <w:basedOn w:val="a"/>
    <w:next w:val="a"/>
    <w:link w:val="10"/>
    <w:qFormat/>
    <w:rsid w:val="00A5628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A5628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A56281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5628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A5628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A56281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3">
    <w:name w:val="Title"/>
    <w:basedOn w:val="a"/>
    <w:next w:val="a"/>
    <w:link w:val="a4"/>
    <w:uiPriority w:val="10"/>
    <w:qFormat/>
    <w:rsid w:val="00A56281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Заголовок Знак"/>
    <w:basedOn w:val="a0"/>
    <w:link w:val="a3"/>
    <w:uiPriority w:val="10"/>
    <w:rsid w:val="00A5628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No Spacing"/>
    <w:qFormat/>
    <w:rsid w:val="00A56281"/>
  </w:style>
  <w:style w:type="paragraph" w:styleId="a6">
    <w:name w:val="List Paragraph"/>
    <w:basedOn w:val="a"/>
    <w:uiPriority w:val="34"/>
    <w:qFormat/>
    <w:rsid w:val="00A56281"/>
    <w:pPr>
      <w:ind w:left="720"/>
      <w:contextualSpacing/>
    </w:pPr>
  </w:style>
  <w:style w:type="paragraph" w:styleId="21">
    <w:name w:val="Body Text Indent 2"/>
    <w:basedOn w:val="a"/>
    <w:link w:val="22"/>
    <w:rsid w:val="00E771F9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E771F9"/>
    <w:rPr>
      <w:rFonts w:eastAsia="Times New Roman"/>
      <w:lang w:eastAsia="ru-RU"/>
    </w:rPr>
  </w:style>
  <w:style w:type="table" w:styleId="a7">
    <w:name w:val="Table Grid"/>
    <w:basedOn w:val="a1"/>
    <w:uiPriority w:val="59"/>
    <w:rsid w:val="00C555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C55506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C55506"/>
    <w:rPr>
      <w:rFonts w:eastAsia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C5550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C55506"/>
    <w:rPr>
      <w:rFonts w:eastAsia="Times New Roman"/>
      <w:lang w:eastAsia="ru-RU"/>
    </w:rPr>
  </w:style>
  <w:style w:type="paragraph" w:styleId="23">
    <w:name w:val="Body Text 2"/>
    <w:basedOn w:val="a"/>
    <w:link w:val="24"/>
    <w:rsid w:val="00FE0FE9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FE0FE9"/>
    <w:rPr>
      <w:rFonts w:eastAsia="Times New Roman"/>
      <w:lang w:eastAsia="ru-RU"/>
    </w:rPr>
  </w:style>
  <w:style w:type="paragraph" w:styleId="ac">
    <w:name w:val="Body Text"/>
    <w:basedOn w:val="a"/>
    <w:link w:val="ad"/>
    <w:rsid w:val="00FE0FE9"/>
    <w:pPr>
      <w:spacing w:after="120"/>
    </w:pPr>
  </w:style>
  <w:style w:type="character" w:customStyle="1" w:styleId="ad">
    <w:name w:val="Основной текст Знак"/>
    <w:basedOn w:val="a0"/>
    <w:link w:val="ac"/>
    <w:rsid w:val="00FE0FE9"/>
    <w:rPr>
      <w:rFonts w:eastAsia="Times New Roman"/>
      <w:lang w:eastAsia="ru-RU"/>
    </w:rPr>
  </w:style>
  <w:style w:type="character" w:styleId="ae">
    <w:name w:val="Hyperlink"/>
    <w:rsid w:val="000B132A"/>
    <w:rPr>
      <w:color w:val="0000FF"/>
      <w:u w:val="single"/>
    </w:rPr>
  </w:style>
  <w:style w:type="paragraph" w:customStyle="1" w:styleId="210">
    <w:name w:val="Основной текст 21"/>
    <w:basedOn w:val="a"/>
    <w:rsid w:val="00454F27"/>
    <w:pPr>
      <w:ind w:firstLine="709"/>
      <w:jc w:val="both"/>
    </w:pPr>
    <w:rPr>
      <w:rFonts w:cs="Courier New"/>
      <w:lang w:eastAsia="ar-SA"/>
    </w:rPr>
  </w:style>
  <w:style w:type="character" w:customStyle="1" w:styleId="smalltitle1">
    <w:name w:val="smalltitle1"/>
    <w:basedOn w:val="a0"/>
    <w:rsid w:val="006245F7"/>
    <w:rPr>
      <w:rFonts w:ascii="Arial" w:hAnsi="Arial" w:cs="Arial" w:hint="default"/>
      <w:b/>
      <w:bCs/>
      <w:i w:val="0"/>
      <w:iCs w:val="0"/>
      <w:sz w:val="23"/>
      <w:szCs w:val="23"/>
    </w:rPr>
  </w:style>
  <w:style w:type="paragraph" w:styleId="af">
    <w:name w:val="List"/>
    <w:basedOn w:val="a"/>
    <w:uiPriority w:val="99"/>
    <w:rsid w:val="005D6694"/>
    <w:pPr>
      <w:spacing w:after="200" w:line="276" w:lineRule="auto"/>
      <w:ind w:left="283" w:hanging="283"/>
    </w:pPr>
    <w:rPr>
      <w:rFonts w:ascii="Calibri" w:eastAsia="Calibri" w:hAnsi="Calibri" w:cs="Calibri"/>
      <w:sz w:val="22"/>
      <w:szCs w:val="22"/>
      <w:lang w:eastAsia="en-US"/>
    </w:rPr>
  </w:style>
  <w:style w:type="paragraph" w:styleId="af0">
    <w:name w:val="Normal (Web)"/>
    <w:basedOn w:val="a"/>
    <w:uiPriority w:val="99"/>
    <w:unhideWhenUsed/>
    <w:rsid w:val="003E7B8C"/>
    <w:pPr>
      <w:spacing w:before="100" w:beforeAutospacing="1" w:after="100" w:afterAutospacing="1"/>
    </w:pPr>
  </w:style>
  <w:style w:type="paragraph" w:styleId="25">
    <w:name w:val="List 2"/>
    <w:basedOn w:val="a"/>
    <w:uiPriority w:val="99"/>
    <w:unhideWhenUsed/>
    <w:rsid w:val="003E7B8C"/>
    <w:pPr>
      <w:ind w:left="566" w:hanging="283"/>
      <w:contextualSpacing/>
    </w:pPr>
  </w:style>
  <w:style w:type="paragraph" w:customStyle="1" w:styleId="31">
    <w:name w:val="Основной текст с отступом 31"/>
    <w:basedOn w:val="a"/>
    <w:rsid w:val="00E03447"/>
    <w:pPr>
      <w:suppressAutoHyphens/>
      <w:spacing w:line="360" w:lineRule="auto"/>
      <w:ind w:firstLine="567"/>
      <w:jc w:val="both"/>
    </w:pPr>
    <w:rPr>
      <w:szCs w:val="20"/>
      <w:lang w:eastAsia="ar-SA"/>
    </w:rPr>
  </w:style>
  <w:style w:type="paragraph" w:styleId="af1">
    <w:name w:val="Balloon Text"/>
    <w:basedOn w:val="a"/>
    <w:link w:val="af2"/>
    <w:uiPriority w:val="99"/>
    <w:semiHidden/>
    <w:unhideWhenUsed/>
    <w:rsid w:val="00B81C9B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B81C9B"/>
    <w:rPr>
      <w:rFonts w:ascii="Tahoma" w:eastAsia="Times New Roman" w:hAnsi="Tahoma" w:cs="Tahoma"/>
      <w:sz w:val="16"/>
      <w:szCs w:val="16"/>
      <w:lang w:eastAsia="ru-RU"/>
    </w:rPr>
  </w:style>
  <w:style w:type="table" w:customStyle="1" w:styleId="93">
    <w:name w:val="Сетка таблицы93"/>
    <w:basedOn w:val="a1"/>
    <w:next w:val="a7"/>
    <w:uiPriority w:val="39"/>
    <w:rsid w:val="00FA2648"/>
    <w:rPr>
      <w:rFonts w:asciiTheme="minorHAnsi" w:eastAsiaTheme="minorEastAsia" w:hAnsiTheme="minorHAns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footnote text"/>
    <w:basedOn w:val="a"/>
    <w:link w:val="af4"/>
    <w:uiPriority w:val="99"/>
    <w:rsid w:val="00F65174"/>
    <w:rPr>
      <w:rFonts w:eastAsiaTheme="minorEastAsia"/>
      <w:sz w:val="20"/>
      <w:szCs w:val="20"/>
      <w:lang w:val="en-US"/>
    </w:rPr>
  </w:style>
  <w:style w:type="character" w:customStyle="1" w:styleId="af4">
    <w:name w:val="Текст сноски Знак"/>
    <w:basedOn w:val="a0"/>
    <w:link w:val="af3"/>
    <w:uiPriority w:val="99"/>
    <w:rsid w:val="00F65174"/>
    <w:rPr>
      <w:rFonts w:eastAsiaTheme="minorEastAsia"/>
      <w:sz w:val="20"/>
      <w:szCs w:val="20"/>
      <w:lang w:val="en-US" w:eastAsia="ru-RU"/>
    </w:rPr>
  </w:style>
  <w:style w:type="character" w:styleId="af5">
    <w:name w:val="footnote reference"/>
    <w:basedOn w:val="a0"/>
    <w:uiPriority w:val="99"/>
    <w:rsid w:val="00F65174"/>
    <w:rPr>
      <w:rFonts w:cs="Times New Roman"/>
      <w:vertAlign w:val="superscript"/>
    </w:rPr>
  </w:style>
  <w:style w:type="character" w:styleId="af6">
    <w:name w:val="Emphasis"/>
    <w:basedOn w:val="a0"/>
    <w:uiPriority w:val="20"/>
    <w:qFormat/>
    <w:rsid w:val="00F65174"/>
    <w:rPr>
      <w:rFonts w:cs="Times New Roman"/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2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9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7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9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0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9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7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6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ict.edu.ru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249710-827C-45E4-BBED-955F4D8399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702</TotalTime>
  <Pages>18</Pages>
  <Words>4139</Words>
  <Characters>23594</Characters>
  <Application>Microsoft Office Word</Application>
  <DocSecurity>0</DocSecurity>
  <Lines>196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11</cp:revision>
  <cp:lastPrinted>2019-03-11T08:36:00Z</cp:lastPrinted>
  <dcterms:created xsi:type="dcterms:W3CDTF">2021-05-07T14:20:00Z</dcterms:created>
  <dcterms:modified xsi:type="dcterms:W3CDTF">2021-05-31T12:47:00Z</dcterms:modified>
</cp:coreProperties>
</file>